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742" w:rsidRPr="00004742" w:rsidRDefault="00004742" w:rsidP="00004742">
      <w:pPr>
        <w:suppressAutoHyphens/>
        <w:jc w:val="right"/>
      </w:pPr>
      <w:bookmarkStart w:id="0" w:name="_GoBack"/>
      <w:bookmarkEnd w:id="0"/>
    </w:p>
    <w:p w:rsidR="00004742" w:rsidRPr="00004742" w:rsidRDefault="00004742" w:rsidP="00004742">
      <w:pPr>
        <w:suppressAutoHyphens/>
        <w:jc w:val="right"/>
      </w:pPr>
      <w:r w:rsidRPr="00004742">
        <w:t xml:space="preserve">Утверждено распоряжением </w:t>
      </w:r>
    </w:p>
    <w:p w:rsidR="00004742" w:rsidRPr="00004742" w:rsidRDefault="00004742" w:rsidP="00004742">
      <w:pPr>
        <w:suppressAutoHyphens/>
        <w:jc w:val="right"/>
      </w:pPr>
      <w:r w:rsidRPr="00004742">
        <w:t>Уполномоченного по правам ребенка</w:t>
      </w:r>
    </w:p>
    <w:p w:rsidR="00004742" w:rsidRPr="00004742" w:rsidRDefault="00004742" w:rsidP="00004742">
      <w:pPr>
        <w:suppressAutoHyphens/>
        <w:jc w:val="right"/>
      </w:pPr>
      <w:r w:rsidRPr="00004742">
        <w:t xml:space="preserve"> в Костромской области</w:t>
      </w:r>
    </w:p>
    <w:p w:rsidR="00004742" w:rsidRPr="00004742" w:rsidRDefault="00004742" w:rsidP="00004742">
      <w:pPr>
        <w:suppressAutoHyphens/>
        <w:jc w:val="right"/>
      </w:pPr>
      <w:r w:rsidRPr="00004742">
        <w:t xml:space="preserve">от 01.08.2019 г. № </w:t>
      </w:r>
      <w:r w:rsidR="001A5B2B">
        <w:t>2</w:t>
      </w:r>
    </w:p>
    <w:p w:rsidR="00004742" w:rsidRPr="00004742" w:rsidRDefault="00004742" w:rsidP="00004742">
      <w:pPr>
        <w:suppressAutoHyphens/>
        <w:jc w:val="right"/>
        <w:rPr>
          <w:sz w:val="28"/>
          <w:szCs w:val="28"/>
        </w:rPr>
      </w:pPr>
    </w:p>
    <w:p w:rsidR="00004742" w:rsidRDefault="00004742" w:rsidP="003C468E">
      <w:pPr>
        <w:pStyle w:val="1"/>
        <w:suppressAutoHyphens/>
        <w:rPr>
          <w:sz w:val="32"/>
        </w:rPr>
      </w:pPr>
    </w:p>
    <w:p w:rsidR="00AF5187" w:rsidRPr="003C468E" w:rsidRDefault="009746D7" w:rsidP="003C468E">
      <w:pPr>
        <w:pStyle w:val="1"/>
        <w:suppressAutoHyphens/>
        <w:rPr>
          <w:sz w:val="32"/>
        </w:rPr>
      </w:pPr>
      <w:r w:rsidRPr="003C468E">
        <w:rPr>
          <w:sz w:val="32"/>
        </w:rPr>
        <w:t>ПОЛОЖЕНИЕ</w:t>
      </w:r>
    </w:p>
    <w:p w:rsidR="00AF5187" w:rsidRPr="003C468E" w:rsidRDefault="009B792B" w:rsidP="003C468E">
      <w:pPr>
        <w:suppressAutoHyphens/>
        <w:ind w:firstLine="540"/>
        <w:jc w:val="center"/>
        <w:rPr>
          <w:sz w:val="32"/>
        </w:rPr>
      </w:pPr>
      <w:r w:rsidRPr="003C468E">
        <w:rPr>
          <w:sz w:val="32"/>
        </w:rPr>
        <w:t>об а</w:t>
      </w:r>
      <w:r w:rsidR="00AF5187" w:rsidRPr="003C468E">
        <w:rPr>
          <w:sz w:val="32"/>
        </w:rPr>
        <w:t xml:space="preserve">ппарате Уполномоченного по правам </w:t>
      </w:r>
      <w:r w:rsidRPr="003C468E">
        <w:rPr>
          <w:sz w:val="32"/>
        </w:rPr>
        <w:t>ребенка</w:t>
      </w:r>
      <w:r w:rsidR="00AF5187" w:rsidRPr="003C468E">
        <w:rPr>
          <w:sz w:val="32"/>
        </w:rPr>
        <w:t xml:space="preserve"> </w:t>
      </w:r>
    </w:p>
    <w:p w:rsidR="00AF5187" w:rsidRPr="003C468E" w:rsidRDefault="00AF5187" w:rsidP="003C468E">
      <w:pPr>
        <w:suppressAutoHyphens/>
        <w:ind w:firstLine="540"/>
        <w:jc w:val="center"/>
        <w:rPr>
          <w:sz w:val="32"/>
        </w:rPr>
      </w:pPr>
      <w:r w:rsidRPr="003C468E">
        <w:rPr>
          <w:sz w:val="32"/>
        </w:rPr>
        <w:t xml:space="preserve">в Костромской области </w:t>
      </w:r>
    </w:p>
    <w:p w:rsidR="00AF5187" w:rsidRPr="003C468E" w:rsidRDefault="00AF5187" w:rsidP="003C468E">
      <w:pPr>
        <w:numPr>
          <w:ilvl w:val="0"/>
          <w:numId w:val="9"/>
        </w:numPr>
        <w:suppressAutoHyphens/>
        <w:spacing w:before="227"/>
        <w:jc w:val="center"/>
        <w:rPr>
          <w:b/>
          <w:sz w:val="28"/>
        </w:rPr>
      </w:pPr>
      <w:r w:rsidRPr="003C468E">
        <w:rPr>
          <w:b/>
          <w:sz w:val="28"/>
        </w:rPr>
        <w:t>Общие положения</w:t>
      </w:r>
    </w:p>
    <w:p w:rsidR="003C468E" w:rsidRDefault="003C468E" w:rsidP="003C468E">
      <w:pPr>
        <w:suppressAutoHyphens/>
        <w:ind w:firstLine="709"/>
        <w:jc w:val="center"/>
        <w:rPr>
          <w:sz w:val="28"/>
        </w:rPr>
      </w:pPr>
    </w:p>
    <w:p w:rsidR="008600A0" w:rsidRPr="0050107A" w:rsidRDefault="00AF5187" w:rsidP="00711237">
      <w:pPr>
        <w:numPr>
          <w:ilvl w:val="1"/>
          <w:numId w:val="9"/>
        </w:numPr>
        <w:suppressAutoHyphens/>
        <w:spacing w:before="120" w:after="120"/>
        <w:ind w:left="0" w:firstLine="709"/>
        <w:jc w:val="both"/>
        <w:rPr>
          <w:sz w:val="28"/>
          <w:szCs w:val="28"/>
        </w:rPr>
      </w:pPr>
      <w:r w:rsidRPr="0050107A">
        <w:rPr>
          <w:sz w:val="28"/>
          <w:szCs w:val="28"/>
        </w:rPr>
        <w:t xml:space="preserve">Настоящее Положение в соответствии со статьей </w:t>
      </w:r>
      <w:r w:rsidR="009B792B" w:rsidRPr="0050107A">
        <w:rPr>
          <w:sz w:val="28"/>
          <w:szCs w:val="28"/>
        </w:rPr>
        <w:t>13</w:t>
      </w:r>
      <w:r w:rsidRPr="0050107A">
        <w:rPr>
          <w:sz w:val="28"/>
          <w:szCs w:val="28"/>
        </w:rPr>
        <w:t xml:space="preserve"> Закона Костромской области от </w:t>
      </w:r>
      <w:r w:rsidR="009B792B" w:rsidRPr="0050107A">
        <w:rPr>
          <w:sz w:val="28"/>
          <w:szCs w:val="28"/>
        </w:rPr>
        <w:t>20</w:t>
      </w:r>
      <w:r w:rsidRPr="0050107A">
        <w:rPr>
          <w:sz w:val="28"/>
          <w:szCs w:val="28"/>
        </w:rPr>
        <w:t xml:space="preserve"> </w:t>
      </w:r>
      <w:r w:rsidR="009B792B" w:rsidRPr="0050107A">
        <w:rPr>
          <w:sz w:val="28"/>
          <w:szCs w:val="28"/>
        </w:rPr>
        <w:t>апреля</w:t>
      </w:r>
      <w:r w:rsidRPr="0050107A">
        <w:rPr>
          <w:sz w:val="28"/>
          <w:szCs w:val="28"/>
        </w:rPr>
        <w:t xml:space="preserve"> 201</w:t>
      </w:r>
      <w:r w:rsidR="009B792B" w:rsidRPr="0050107A">
        <w:rPr>
          <w:sz w:val="28"/>
          <w:szCs w:val="28"/>
        </w:rPr>
        <w:t>9</w:t>
      </w:r>
      <w:r w:rsidRPr="0050107A">
        <w:rPr>
          <w:sz w:val="28"/>
          <w:szCs w:val="28"/>
        </w:rPr>
        <w:t xml:space="preserve"> года № </w:t>
      </w:r>
      <w:r w:rsidR="009B792B" w:rsidRPr="0050107A">
        <w:rPr>
          <w:sz w:val="28"/>
          <w:szCs w:val="28"/>
        </w:rPr>
        <w:t>540</w:t>
      </w:r>
      <w:r w:rsidRPr="0050107A">
        <w:rPr>
          <w:sz w:val="28"/>
          <w:szCs w:val="28"/>
        </w:rPr>
        <w:t>-</w:t>
      </w:r>
      <w:r w:rsidR="009B792B" w:rsidRPr="0050107A">
        <w:rPr>
          <w:sz w:val="28"/>
          <w:szCs w:val="28"/>
        </w:rPr>
        <w:t>6-</w:t>
      </w:r>
      <w:r w:rsidRPr="0050107A">
        <w:rPr>
          <w:sz w:val="28"/>
          <w:szCs w:val="28"/>
        </w:rPr>
        <w:t xml:space="preserve">ЗКО «Об Уполномоченном по правам </w:t>
      </w:r>
      <w:r w:rsidR="009B792B" w:rsidRPr="0050107A">
        <w:rPr>
          <w:sz w:val="28"/>
          <w:szCs w:val="28"/>
        </w:rPr>
        <w:t>ребенка</w:t>
      </w:r>
      <w:r w:rsidRPr="0050107A">
        <w:rPr>
          <w:sz w:val="28"/>
          <w:szCs w:val="28"/>
        </w:rPr>
        <w:t xml:space="preserve"> в Костромской области» определяет основные требования по организации</w:t>
      </w:r>
      <w:r w:rsidR="007E4DDC" w:rsidRPr="0050107A">
        <w:rPr>
          <w:sz w:val="28"/>
          <w:szCs w:val="28"/>
        </w:rPr>
        <w:t xml:space="preserve"> </w:t>
      </w:r>
      <w:r w:rsidR="00F47D9D" w:rsidRPr="0050107A">
        <w:rPr>
          <w:sz w:val="28"/>
          <w:szCs w:val="28"/>
        </w:rPr>
        <w:t>функционала</w:t>
      </w:r>
      <w:r w:rsidR="007E4DDC" w:rsidRPr="0050107A">
        <w:rPr>
          <w:sz w:val="28"/>
          <w:szCs w:val="28"/>
        </w:rPr>
        <w:t xml:space="preserve"> </w:t>
      </w:r>
      <w:r w:rsidR="000462ED" w:rsidRPr="0050107A">
        <w:rPr>
          <w:sz w:val="28"/>
          <w:szCs w:val="28"/>
        </w:rPr>
        <w:t>Государственного органа Костромской области «</w:t>
      </w:r>
      <w:r w:rsidR="00F2752F" w:rsidRPr="0050107A">
        <w:rPr>
          <w:sz w:val="28"/>
          <w:szCs w:val="28"/>
        </w:rPr>
        <w:t>Уполномоченн</w:t>
      </w:r>
      <w:r w:rsidR="000462ED" w:rsidRPr="0050107A">
        <w:rPr>
          <w:sz w:val="28"/>
          <w:szCs w:val="28"/>
        </w:rPr>
        <w:t>ый</w:t>
      </w:r>
      <w:r w:rsidR="00F2752F" w:rsidRPr="0050107A">
        <w:rPr>
          <w:sz w:val="28"/>
          <w:szCs w:val="28"/>
        </w:rPr>
        <w:t xml:space="preserve"> по правам </w:t>
      </w:r>
      <w:r w:rsidR="009B792B" w:rsidRPr="0050107A">
        <w:rPr>
          <w:sz w:val="28"/>
          <w:szCs w:val="28"/>
        </w:rPr>
        <w:t>ребенка</w:t>
      </w:r>
      <w:r w:rsidR="00F2752F" w:rsidRPr="0050107A">
        <w:rPr>
          <w:sz w:val="28"/>
          <w:szCs w:val="28"/>
        </w:rPr>
        <w:t xml:space="preserve"> в Костромской области</w:t>
      </w:r>
      <w:r w:rsidR="000462ED" w:rsidRPr="0050107A">
        <w:rPr>
          <w:sz w:val="28"/>
          <w:szCs w:val="28"/>
        </w:rPr>
        <w:t xml:space="preserve"> и его аппарат»</w:t>
      </w:r>
      <w:r w:rsidR="00D820CF" w:rsidRPr="0050107A">
        <w:rPr>
          <w:sz w:val="28"/>
          <w:szCs w:val="28"/>
        </w:rPr>
        <w:t xml:space="preserve"> (далее – Аппарат)</w:t>
      </w:r>
      <w:r w:rsidR="000462ED" w:rsidRPr="0050107A">
        <w:rPr>
          <w:sz w:val="28"/>
          <w:szCs w:val="28"/>
        </w:rPr>
        <w:t xml:space="preserve">, </w:t>
      </w:r>
      <w:r w:rsidR="00F47D9D" w:rsidRPr="0050107A">
        <w:rPr>
          <w:sz w:val="28"/>
          <w:szCs w:val="28"/>
        </w:rPr>
        <w:t>направленно</w:t>
      </w:r>
      <w:r w:rsidR="0050107A">
        <w:rPr>
          <w:sz w:val="28"/>
          <w:szCs w:val="28"/>
        </w:rPr>
        <w:t>го</w:t>
      </w:r>
      <w:r w:rsidR="00F47D9D" w:rsidRPr="0050107A">
        <w:rPr>
          <w:sz w:val="28"/>
          <w:szCs w:val="28"/>
        </w:rPr>
        <w:t xml:space="preserve"> на </w:t>
      </w:r>
      <w:r w:rsidR="000462ED" w:rsidRPr="0050107A">
        <w:rPr>
          <w:sz w:val="28"/>
          <w:szCs w:val="28"/>
        </w:rPr>
        <w:t>обеспеч</w:t>
      </w:r>
      <w:r w:rsidR="008D0790" w:rsidRPr="0050107A">
        <w:rPr>
          <w:sz w:val="28"/>
          <w:szCs w:val="28"/>
        </w:rPr>
        <w:t>ение</w:t>
      </w:r>
      <w:r w:rsidR="000462ED" w:rsidRPr="0050107A">
        <w:rPr>
          <w:sz w:val="28"/>
          <w:szCs w:val="28"/>
        </w:rPr>
        <w:t xml:space="preserve"> деятельност</w:t>
      </w:r>
      <w:r w:rsidR="008D0790" w:rsidRPr="0050107A">
        <w:rPr>
          <w:sz w:val="28"/>
          <w:szCs w:val="28"/>
        </w:rPr>
        <w:t>и</w:t>
      </w:r>
      <w:r w:rsidR="000462ED" w:rsidRPr="0050107A">
        <w:rPr>
          <w:sz w:val="28"/>
          <w:szCs w:val="28"/>
        </w:rPr>
        <w:t xml:space="preserve"> Уполномоченного по правам </w:t>
      </w:r>
      <w:r w:rsidR="009B792B" w:rsidRPr="0050107A">
        <w:rPr>
          <w:sz w:val="28"/>
          <w:szCs w:val="28"/>
        </w:rPr>
        <w:t>ребенка</w:t>
      </w:r>
      <w:r w:rsidR="000462ED" w:rsidRPr="0050107A">
        <w:rPr>
          <w:sz w:val="28"/>
          <w:szCs w:val="28"/>
        </w:rPr>
        <w:t xml:space="preserve"> в Костромской области</w:t>
      </w:r>
      <w:r w:rsidR="00D820CF" w:rsidRPr="0050107A">
        <w:rPr>
          <w:sz w:val="28"/>
          <w:szCs w:val="28"/>
        </w:rPr>
        <w:t>.</w:t>
      </w:r>
      <w:r w:rsidR="000462ED" w:rsidRPr="0050107A">
        <w:rPr>
          <w:sz w:val="28"/>
          <w:szCs w:val="28"/>
        </w:rPr>
        <w:t xml:space="preserve"> </w:t>
      </w:r>
    </w:p>
    <w:p w:rsidR="003C468E" w:rsidRDefault="00F2752F" w:rsidP="00711237">
      <w:pPr>
        <w:numPr>
          <w:ilvl w:val="1"/>
          <w:numId w:val="9"/>
        </w:numPr>
        <w:suppressAutoHyphens/>
        <w:spacing w:before="120" w:after="120"/>
        <w:ind w:left="0" w:firstLine="709"/>
        <w:jc w:val="both"/>
        <w:rPr>
          <w:sz w:val="28"/>
          <w:szCs w:val="28"/>
        </w:rPr>
      </w:pPr>
      <w:proofErr w:type="gramStart"/>
      <w:r w:rsidRPr="008C4D4E">
        <w:rPr>
          <w:spacing w:val="-2"/>
          <w:sz w:val="28"/>
          <w:szCs w:val="28"/>
        </w:rPr>
        <w:t>А</w:t>
      </w:r>
      <w:r w:rsidR="00AF5187" w:rsidRPr="008C4D4E">
        <w:rPr>
          <w:spacing w:val="-2"/>
          <w:sz w:val="28"/>
          <w:szCs w:val="28"/>
        </w:rPr>
        <w:t xml:space="preserve">ппарат в своей работе </w:t>
      </w:r>
      <w:r w:rsidR="00317DC2" w:rsidRPr="008C4D4E">
        <w:rPr>
          <w:spacing w:val="-2"/>
          <w:sz w:val="28"/>
          <w:szCs w:val="28"/>
        </w:rPr>
        <w:t xml:space="preserve">по обеспечению деятельности Уполномоченного </w:t>
      </w:r>
      <w:r w:rsidR="00AF5187" w:rsidRPr="008C4D4E">
        <w:rPr>
          <w:sz w:val="28"/>
          <w:szCs w:val="28"/>
        </w:rPr>
        <w:t>руководству</w:t>
      </w:r>
      <w:r w:rsidR="000462ED" w:rsidRPr="008C4D4E">
        <w:rPr>
          <w:sz w:val="28"/>
          <w:szCs w:val="28"/>
        </w:rPr>
        <w:t>е</w:t>
      </w:r>
      <w:r w:rsidR="00AF5187" w:rsidRPr="008C4D4E">
        <w:rPr>
          <w:sz w:val="28"/>
          <w:szCs w:val="28"/>
        </w:rPr>
        <w:t>тся Конституцией Российской Федерации</w:t>
      </w:r>
      <w:r w:rsidR="00560284" w:rsidRPr="008C4D4E">
        <w:rPr>
          <w:sz w:val="28"/>
          <w:szCs w:val="28"/>
        </w:rPr>
        <w:t>,</w:t>
      </w:r>
      <w:r w:rsidR="0038590A">
        <w:rPr>
          <w:sz w:val="28"/>
          <w:szCs w:val="28"/>
        </w:rPr>
        <w:t xml:space="preserve"> </w:t>
      </w:r>
      <w:r w:rsidR="00E9050B">
        <w:rPr>
          <w:sz w:val="28"/>
          <w:szCs w:val="28"/>
        </w:rPr>
        <w:t xml:space="preserve">общепризнанными принципами и нормами международного права, Семейным кодексом Российской Федерации, Федеральным законом от </w:t>
      </w:r>
      <w:r w:rsidR="00814C35">
        <w:rPr>
          <w:sz w:val="28"/>
          <w:szCs w:val="28"/>
        </w:rPr>
        <w:t xml:space="preserve">                 </w:t>
      </w:r>
      <w:r w:rsidR="00E9050B">
        <w:rPr>
          <w:sz w:val="28"/>
          <w:szCs w:val="28"/>
        </w:rPr>
        <w:t xml:space="preserve">24 июля 1998 года № 124-ФЗ «Об основных гарантиях прав ребенка в Российской Федерации», иными федеральными законами и нормативными правовыми актами Российской Федерации, </w:t>
      </w:r>
      <w:r w:rsidR="00AF5187" w:rsidRPr="0038590A">
        <w:rPr>
          <w:sz w:val="28"/>
          <w:szCs w:val="28"/>
        </w:rPr>
        <w:t xml:space="preserve">Уставом Костромской области, Законом Костромской области «Об Уполномоченном по правам </w:t>
      </w:r>
      <w:r w:rsidR="00254D9D" w:rsidRPr="0038590A">
        <w:rPr>
          <w:sz w:val="28"/>
          <w:szCs w:val="28"/>
        </w:rPr>
        <w:t>ребенка</w:t>
      </w:r>
      <w:r w:rsidR="00AF5187" w:rsidRPr="0038590A">
        <w:rPr>
          <w:sz w:val="28"/>
          <w:szCs w:val="28"/>
        </w:rPr>
        <w:t xml:space="preserve"> в Костромской</w:t>
      </w:r>
      <w:proofErr w:type="gramEnd"/>
      <w:r w:rsidR="00AF5187" w:rsidRPr="0038590A">
        <w:rPr>
          <w:sz w:val="28"/>
          <w:szCs w:val="28"/>
        </w:rPr>
        <w:t xml:space="preserve"> области», иными законами Костромской области, нормативными правовыми актами Костромской обла</w:t>
      </w:r>
      <w:r w:rsidR="00030F46">
        <w:rPr>
          <w:sz w:val="28"/>
          <w:szCs w:val="28"/>
        </w:rPr>
        <w:t>сти, настоящим Положением, иными правовыми актами Уполномоченного по правам ребенка</w:t>
      </w:r>
      <w:r w:rsidR="00AF5187" w:rsidRPr="0038590A">
        <w:rPr>
          <w:sz w:val="28"/>
          <w:szCs w:val="28"/>
        </w:rPr>
        <w:t>.</w:t>
      </w:r>
    </w:p>
    <w:p w:rsidR="001F009F" w:rsidRDefault="00AF5187" w:rsidP="00711237">
      <w:pPr>
        <w:numPr>
          <w:ilvl w:val="1"/>
          <w:numId w:val="9"/>
        </w:numPr>
        <w:suppressAutoHyphens/>
        <w:spacing w:before="120" w:after="120"/>
        <w:ind w:left="0" w:firstLine="709"/>
        <w:jc w:val="both"/>
        <w:rPr>
          <w:sz w:val="28"/>
          <w:szCs w:val="28"/>
        </w:rPr>
      </w:pPr>
      <w:r w:rsidRPr="001F009F">
        <w:rPr>
          <w:sz w:val="28"/>
          <w:szCs w:val="28"/>
        </w:rPr>
        <w:t xml:space="preserve">Юридический адрес Государственного органа Костромской области «Уполномоченный по правам </w:t>
      </w:r>
      <w:r w:rsidR="00B05B91" w:rsidRPr="001F009F">
        <w:rPr>
          <w:sz w:val="28"/>
          <w:szCs w:val="28"/>
        </w:rPr>
        <w:t>ребенка</w:t>
      </w:r>
      <w:r w:rsidRPr="001F009F">
        <w:rPr>
          <w:sz w:val="28"/>
          <w:szCs w:val="28"/>
        </w:rPr>
        <w:t xml:space="preserve"> в Костромской области и его аппарат» —</w:t>
      </w:r>
      <w:r w:rsidR="001F009F">
        <w:rPr>
          <w:sz w:val="28"/>
          <w:szCs w:val="28"/>
        </w:rPr>
        <w:t xml:space="preserve"> </w:t>
      </w:r>
      <w:r w:rsidR="001F009F" w:rsidRPr="003C468E">
        <w:rPr>
          <w:sz w:val="28"/>
          <w:szCs w:val="28"/>
        </w:rPr>
        <w:t>1560</w:t>
      </w:r>
      <w:r w:rsidR="001F009F">
        <w:rPr>
          <w:sz w:val="28"/>
          <w:szCs w:val="28"/>
        </w:rPr>
        <w:t>13</w:t>
      </w:r>
      <w:r w:rsidR="001F009F" w:rsidRPr="003C468E">
        <w:rPr>
          <w:sz w:val="28"/>
          <w:szCs w:val="28"/>
        </w:rPr>
        <w:t>, город</w:t>
      </w:r>
      <w:r w:rsidR="001F009F">
        <w:rPr>
          <w:sz w:val="28"/>
          <w:szCs w:val="28"/>
        </w:rPr>
        <w:t xml:space="preserve"> Кострома, ул. Калиновская, д. 38.</w:t>
      </w:r>
    </w:p>
    <w:p w:rsidR="007E4DDC" w:rsidRPr="001F009F" w:rsidRDefault="007E4DDC" w:rsidP="00711237">
      <w:pPr>
        <w:numPr>
          <w:ilvl w:val="1"/>
          <w:numId w:val="9"/>
        </w:numPr>
        <w:suppressAutoHyphens/>
        <w:spacing w:before="120" w:after="120"/>
        <w:ind w:left="0" w:firstLine="709"/>
        <w:jc w:val="both"/>
        <w:rPr>
          <w:sz w:val="28"/>
          <w:szCs w:val="28"/>
        </w:rPr>
      </w:pPr>
      <w:r w:rsidRPr="001F009F">
        <w:rPr>
          <w:sz w:val="28"/>
          <w:szCs w:val="28"/>
        </w:rPr>
        <w:t>Аппарат формируется Уполномоченным по правам ребенка Костромской области (далее - Уполномоченный) и работает под его руководством.</w:t>
      </w:r>
    </w:p>
    <w:p w:rsidR="009746D7" w:rsidRPr="008C4D4E" w:rsidRDefault="009746D7" w:rsidP="00711237">
      <w:pPr>
        <w:pStyle w:val="aa"/>
        <w:suppressAutoHyphens/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5187" w:rsidRPr="003C468E" w:rsidRDefault="00AF5187" w:rsidP="00004742">
      <w:pPr>
        <w:pStyle w:val="aa"/>
        <w:numPr>
          <w:ilvl w:val="0"/>
          <w:numId w:val="9"/>
        </w:numPr>
        <w:suppressAutoHyphens/>
        <w:spacing w:before="12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68E">
        <w:rPr>
          <w:rFonts w:ascii="Times New Roman" w:hAnsi="Times New Roman" w:cs="Times New Roman"/>
          <w:b/>
          <w:sz w:val="28"/>
          <w:szCs w:val="28"/>
        </w:rPr>
        <w:t>Задачи и функции Аппарата</w:t>
      </w:r>
    </w:p>
    <w:p w:rsidR="003C468E" w:rsidRPr="008C4D4E" w:rsidRDefault="003C468E" w:rsidP="00004742">
      <w:pPr>
        <w:pStyle w:val="aa"/>
        <w:suppressAutoHyphens/>
        <w:spacing w:before="120"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5187" w:rsidRPr="008C4D4E" w:rsidRDefault="00AF5187" w:rsidP="00711237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8C4D4E">
        <w:rPr>
          <w:rFonts w:ascii="Times New Roman" w:hAnsi="Times New Roman" w:cs="Times New Roman"/>
          <w:spacing w:val="-2"/>
          <w:sz w:val="28"/>
          <w:szCs w:val="28"/>
        </w:rPr>
        <w:t>Задачами Аппарата являются</w:t>
      </w:r>
      <w:r w:rsidR="0050107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E4DDC">
        <w:rPr>
          <w:rFonts w:ascii="Times New Roman" w:hAnsi="Times New Roman" w:cs="Times New Roman"/>
          <w:spacing w:val="-2"/>
          <w:sz w:val="28"/>
          <w:szCs w:val="28"/>
        </w:rPr>
        <w:t>правовое</w:t>
      </w:r>
      <w:r w:rsidR="000F4B3B">
        <w:rPr>
          <w:rFonts w:ascii="Times New Roman" w:hAnsi="Times New Roman" w:cs="Times New Roman"/>
          <w:spacing w:val="-2"/>
          <w:sz w:val="28"/>
          <w:szCs w:val="28"/>
        </w:rPr>
        <w:t>, организационно</w:t>
      </w:r>
      <w:r w:rsidR="007B1F9F">
        <w:rPr>
          <w:rFonts w:ascii="Times New Roman" w:hAnsi="Times New Roman" w:cs="Times New Roman"/>
          <w:spacing w:val="-2"/>
          <w:sz w:val="28"/>
          <w:szCs w:val="28"/>
        </w:rPr>
        <w:t xml:space="preserve">е, 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>аналитическое, информационно-справочное, документационное</w:t>
      </w:r>
      <w:r w:rsidR="000F4B3B">
        <w:rPr>
          <w:rFonts w:ascii="Times New Roman" w:hAnsi="Times New Roman" w:cs="Times New Roman"/>
          <w:spacing w:val="-2"/>
          <w:sz w:val="28"/>
          <w:szCs w:val="28"/>
        </w:rPr>
        <w:t xml:space="preserve">, финансовое, </w:t>
      </w:r>
      <w:r w:rsidR="007E4DDC">
        <w:rPr>
          <w:rFonts w:ascii="Times New Roman" w:hAnsi="Times New Roman" w:cs="Times New Roman"/>
          <w:spacing w:val="-2"/>
          <w:sz w:val="28"/>
          <w:szCs w:val="28"/>
        </w:rPr>
        <w:t xml:space="preserve">материально-техническое 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 xml:space="preserve">и иное обеспечение деятельности Уполномоченного 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lastRenderedPageBreak/>
        <w:t>и функционировани</w:t>
      </w:r>
      <w:r w:rsidR="0050107A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 xml:space="preserve"> на правах юридического лица </w:t>
      </w:r>
      <w:r w:rsidR="004D7EBA" w:rsidRPr="008C4D4E">
        <w:rPr>
          <w:rFonts w:ascii="Times New Roman" w:hAnsi="Times New Roman" w:cs="Times New Roman"/>
          <w:spacing w:val="-2"/>
          <w:sz w:val="28"/>
          <w:szCs w:val="28"/>
        </w:rPr>
        <w:t>Г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 xml:space="preserve">осударственного органа Костромской области «Уполномоченный по правам </w:t>
      </w:r>
      <w:r w:rsidR="00254D9D">
        <w:rPr>
          <w:rFonts w:ascii="Times New Roman" w:hAnsi="Times New Roman" w:cs="Times New Roman"/>
          <w:spacing w:val="-2"/>
          <w:sz w:val="28"/>
          <w:szCs w:val="28"/>
        </w:rPr>
        <w:t>ребенка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 xml:space="preserve"> в Костромской области и его аппарат»</w:t>
      </w:r>
      <w:r w:rsidR="007658E9" w:rsidRPr="008C4D4E">
        <w:rPr>
          <w:rFonts w:ascii="Times New Roman" w:hAnsi="Times New Roman" w:cs="Times New Roman"/>
          <w:spacing w:val="-2"/>
          <w:sz w:val="28"/>
          <w:szCs w:val="28"/>
        </w:rPr>
        <w:t xml:space="preserve"> (далее – Государственный орган)</w:t>
      </w:r>
      <w:r w:rsidRPr="008C4D4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F5187" w:rsidRPr="008C4D4E" w:rsidRDefault="00AF5187" w:rsidP="00711237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D4E">
        <w:rPr>
          <w:rFonts w:ascii="Times New Roman" w:hAnsi="Times New Roman" w:cs="Times New Roman"/>
          <w:sz w:val="28"/>
          <w:szCs w:val="28"/>
        </w:rPr>
        <w:t>Аппаратом осуществляются следующие функции:</w:t>
      </w:r>
    </w:p>
    <w:p w:rsidR="00711237" w:rsidRPr="000F4B3B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D4E">
        <w:rPr>
          <w:rFonts w:ascii="Times New Roman" w:hAnsi="Times New Roman" w:cs="Times New Roman"/>
          <w:sz w:val="28"/>
          <w:szCs w:val="28"/>
        </w:rPr>
        <w:t xml:space="preserve">участие в рассмотрении поступивших от </w:t>
      </w:r>
      <w:r w:rsidR="000F4B3B" w:rsidRPr="000F4B3B">
        <w:rPr>
          <w:rFonts w:ascii="Times New Roman" w:hAnsi="Times New Roman" w:cs="Times New Roman"/>
          <w:sz w:val="28"/>
          <w:szCs w:val="28"/>
        </w:rPr>
        <w:t>граждан (в том числе</w:t>
      </w:r>
      <w:r w:rsidR="000F4B3B">
        <w:rPr>
          <w:rFonts w:ascii="Times New Roman" w:hAnsi="Times New Roman" w:cs="Times New Roman"/>
          <w:sz w:val="28"/>
          <w:szCs w:val="28"/>
        </w:rPr>
        <w:t xml:space="preserve"> </w:t>
      </w:r>
      <w:r w:rsidR="000F4B3B" w:rsidRPr="000F4B3B">
        <w:rPr>
          <w:rFonts w:ascii="Times New Roman" w:hAnsi="Times New Roman" w:cs="Times New Roman"/>
          <w:sz w:val="28"/>
          <w:szCs w:val="28"/>
        </w:rPr>
        <w:t>несовершеннолетних), объединений граждан, организаций (далее - заявители)</w:t>
      </w:r>
      <w:r w:rsidR="002E5794">
        <w:rPr>
          <w:rFonts w:ascii="Times New Roman" w:hAnsi="Times New Roman" w:cs="Times New Roman"/>
          <w:sz w:val="28"/>
          <w:szCs w:val="28"/>
        </w:rPr>
        <w:t xml:space="preserve"> </w:t>
      </w:r>
      <w:r w:rsidRPr="000F4B3B">
        <w:rPr>
          <w:rFonts w:ascii="Times New Roman" w:hAnsi="Times New Roman" w:cs="Times New Roman"/>
          <w:sz w:val="28"/>
          <w:szCs w:val="28"/>
        </w:rPr>
        <w:t xml:space="preserve">письменных обращений (жалоб и заявлений) и подготовке проектов ответов на них, организация личного приема граждан, осуществляемого Уполномоченным, проведение обобщения и анализа итогов рассмотрения Уполномоченным письменных и устных обращений; </w:t>
      </w:r>
    </w:p>
    <w:p w:rsidR="00711237" w:rsidRDefault="00CD50A9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11237">
        <w:rPr>
          <w:rFonts w:ascii="Times New Roman" w:hAnsi="Times New Roman" w:cs="Times New Roman"/>
          <w:sz w:val="28"/>
          <w:szCs w:val="28"/>
        </w:rPr>
        <w:t>подготовка проектов заключений Уполномоченного на решения или действия (бездействие)</w:t>
      </w:r>
      <w:r w:rsidRPr="00711237">
        <w:rPr>
          <w:sz w:val="28"/>
          <w:szCs w:val="28"/>
        </w:rPr>
        <w:t xml:space="preserve"> </w:t>
      </w:r>
      <w:r w:rsidRPr="00711237">
        <w:rPr>
          <w:rFonts w:ascii="Times New Roman" w:hAnsi="Times New Roman" w:cs="Times New Roman"/>
          <w:sz w:val="28"/>
          <w:szCs w:val="28"/>
        </w:rPr>
        <w:t>органов государственной власти Костромской области, органов местного самоуправления муниципальных образований Костромской области и их должностных лиц, в которых он усматривает нарушение прав и законных интересов детей, мотивированные предложения, содержащие рекомендации по устранению указанных нарушений и принятию возможных и необходимых мер, направленных на восстановление нарушенных прав и интересов детей;</w:t>
      </w:r>
      <w:proofErr w:type="gramEnd"/>
    </w:p>
    <w:p w:rsidR="00711237" w:rsidRDefault="00CD50A9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11237">
        <w:rPr>
          <w:rFonts w:ascii="Times New Roman" w:hAnsi="Times New Roman" w:cs="Times New Roman"/>
          <w:sz w:val="28"/>
          <w:szCs w:val="28"/>
        </w:rPr>
        <w:t xml:space="preserve">подготовка проектов мотивированных предложений об издании (принятии) нормативных правовых актов, о внесении в нормативные правовые акты изменений, направленных на обеспечение реализации и соблюдения прав и законных интересов детей, признании нормативных правовых актов утратившими силу или приостановлении их действия в случаях, если эти акты нарушают права и законные интересы детей в органы государственной власти Костромской области и органы местного самоуправления </w:t>
      </w:r>
      <w:r w:rsidRPr="0071123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муниципальных</w:t>
      </w:r>
      <w:proofErr w:type="gramEnd"/>
      <w:r w:rsidRPr="0071123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образований Костромской области</w:t>
      </w:r>
      <w:r w:rsidRPr="00711237">
        <w:rPr>
          <w:rFonts w:ascii="Times New Roman" w:hAnsi="Times New Roman" w:cs="Times New Roman"/>
          <w:sz w:val="28"/>
          <w:szCs w:val="28"/>
        </w:rPr>
        <w:t>;</w:t>
      </w:r>
    </w:p>
    <w:p w:rsidR="00711237" w:rsidRDefault="00CD50A9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 xml:space="preserve">подготовка проектов мотивированных предложений о признании </w:t>
      </w:r>
      <w:proofErr w:type="gramStart"/>
      <w:r w:rsidRPr="00711237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711237">
        <w:rPr>
          <w:rFonts w:ascii="Times New Roman" w:hAnsi="Times New Roman" w:cs="Times New Roman"/>
          <w:sz w:val="28"/>
          <w:szCs w:val="28"/>
        </w:rPr>
        <w:t xml:space="preserve"> силу или приостановлении действия актов администрации Костромской области, исполнительных органов государственной власти Костромской области в случаях, если эти акты нарушают права и законные инте</w:t>
      </w:r>
      <w:r w:rsidR="00711237">
        <w:rPr>
          <w:rFonts w:ascii="Times New Roman" w:hAnsi="Times New Roman" w:cs="Times New Roman"/>
          <w:sz w:val="28"/>
          <w:szCs w:val="28"/>
        </w:rPr>
        <w:t>ресы детей</w:t>
      </w:r>
      <w:r w:rsidR="0050107A">
        <w:rPr>
          <w:rFonts w:ascii="Times New Roman" w:hAnsi="Times New Roman" w:cs="Times New Roman"/>
          <w:sz w:val="28"/>
          <w:szCs w:val="28"/>
        </w:rPr>
        <w:t>,</w:t>
      </w:r>
      <w:r w:rsidR="00711237">
        <w:rPr>
          <w:rFonts w:ascii="Times New Roman" w:hAnsi="Times New Roman" w:cs="Times New Roman"/>
          <w:sz w:val="28"/>
          <w:szCs w:val="28"/>
        </w:rPr>
        <w:t xml:space="preserve"> </w:t>
      </w:r>
      <w:r w:rsidRPr="00711237">
        <w:rPr>
          <w:rFonts w:ascii="Times New Roman" w:hAnsi="Times New Roman" w:cs="Times New Roman"/>
          <w:sz w:val="28"/>
          <w:szCs w:val="28"/>
        </w:rPr>
        <w:t>губернатору Костромской области</w:t>
      </w:r>
      <w:r w:rsidR="00711237">
        <w:rPr>
          <w:rFonts w:ascii="Times New Roman" w:hAnsi="Times New Roman" w:cs="Times New Roman"/>
          <w:sz w:val="28"/>
          <w:szCs w:val="28"/>
        </w:rPr>
        <w:t>;</w:t>
      </w:r>
      <w:r w:rsidRPr="007112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237" w:rsidRDefault="00CD50A9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>подготовка проектов правовых актов Костромской области по вопросам обеспечения гарантий государственной защиты прав и законных интересов детей;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 xml:space="preserve">осуществление соответствующих организационных мер  по обеспечению его взаимодействия с Уполномоченным </w:t>
      </w:r>
      <w:r w:rsidR="003C468E" w:rsidRPr="00711237">
        <w:rPr>
          <w:rFonts w:ascii="Times New Roman" w:hAnsi="Times New Roman" w:cs="Times New Roman"/>
          <w:sz w:val="28"/>
          <w:szCs w:val="28"/>
        </w:rPr>
        <w:t xml:space="preserve">при Президенте Российской Федерации </w:t>
      </w:r>
      <w:r w:rsidRPr="00711237">
        <w:rPr>
          <w:rFonts w:ascii="Times New Roman" w:hAnsi="Times New Roman" w:cs="Times New Roman"/>
          <w:sz w:val="28"/>
          <w:szCs w:val="28"/>
        </w:rPr>
        <w:t xml:space="preserve">по правам </w:t>
      </w:r>
      <w:r w:rsidR="003C468E" w:rsidRPr="00711237">
        <w:rPr>
          <w:rFonts w:ascii="Times New Roman" w:hAnsi="Times New Roman" w:cs="Times New Roman"/>
          <w:sz w:val="28"/>
          <w:szCs w:val="28"/>
        </w:rPr>
        <w:t>ребенка</w:t>
      </w:r>
      <w:r w:rsidRPr="00711237">
        <w:rPr>
          <w:rFonts w:ascii="Times New Roman" w:hAnsi="Times New Roman" w:cs="Times New Roman"/>
          <w:sz w:val="28"/>
          <w:szCs w:val="28"/>
        </w:rPr>
        <w:t>, органами государственной власти, государственными органами, органами местного самоуправления, муниципальными органами,</w:t>
      </w:r>
      <w:r w:rsidR="005F7DF5" w:rsidRPr="00711237">
        <w:rPr>
          <w:rFonts w:ascii="Times New Roman" w:hAnsi="Times New Roman" w:cs="Times New Roman"/>
          <w:sz w:val="28"/>
          <w:szCs w:val="28"/>
        </w:rPr>
        <w:t xml:space="preserve"> должностными лицами,</w:t>
      </w:r>
      <w:r w:rsidRPr="00711237">
        <w:rPr>
          <w:rFonts w:ascii="Times New Roman" w:hAnsi="Times New Roman" w:cs="Times New Roman"/>
          <w:sz w:val="28"/>
          <w:szCs w:val="28"/>
        </w:rPr>
        <w:t xml:space="preserve"> правозащитными и иными общественными объединениями, а также со средствами массовой информации;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11237">
        <w:rPr>
          <w:rFonts w:ascii="Times New Roman" w:hAnsi="Times New Roman" w:cs="Times New Roman"/>
          <w:sz w:val="28"/>
          <w:szCs w:val="28"/>
        </w:rPr>
        <w:t xml:space="preserve">участие в подготовке проектов ежегодных </w:t>
      </w:r>
      <w:r w:rsidR="002F18A6" w:rsidRPr="00711237">
        <w:rPr>
          <w:rFonts w:ascii="Times New Roman" w:hAnsi="Times New Roman" w:cs="Times New Roman"/>
          <w:sz w:val="28"/>
          <w:szCs w:val="28"/>
        </w:rPr>
        <w:t xml:space="preserve">докладов Уполномоченного о своей деятельности, а также специальных докладов по отдельным вопросам, связанным с нарушением прав, свобод и законных </w:t>
      </w:r>
      <w:r w:rsidR="002F18A6" w:rsidRPr="00711237">
        <w:rPr>
          <w:rFonts w:ascii="Times New Roman" w:hAnsi="Times New Roman" w:cs="Times New Roman"/>
          <w:sz w:val="28"/>
          <w:szCs w:val="28"/>
        </w:rPr>
        <w:lastRenderedPageBreak/>
        <w:t>интересов</w:t>
      </w:r>
      <w:r w:rsidR="00711237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711237">
        <w:rPr>
          <w:rFonts w:ascii="Times New Roman" w:hAnsi="Times New Roman" w:cs="Times New Roman"/>
          <w:sz w:val="28"/>
          <w:szCs w:val="28"/>
        </w:rPr>
        <w:t xml:space="preserve">, в том числе: сбор, обобщение и анализ сведений и иных материалов по вопросам обеспечения гарантий государственной защиты </w:t>
      </w:r>
      <w:r w:rsidR="00012DA3" w:rsidRPr="00711237">
        <w:rPr>
          <w:rFonts w:ascii="Times New Roman" w:hAnsi="Times New Roman" w:cs="Times New Roman"/>
          <w:sz w:val="28"/>
          <w:szCs w:val="28"/>
        </w:rPr>
        <w:t>прав, свобод и законных интересов</w:t>
      </w:r>
      <w:r w:rsidR="00711237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711237">
        <w:rPr>
          <w:rFonts w:ascii="Times New Roman" w:hAnsi="Times New Roman" w:cs="Times New Roman"/>
          <w:sz w:val="28"/>
          <w:szCs w:val="28"/>
        </w:rPr>
        <w:t>, их соблюдения и уважения государственными орган</w:t>
      </w:r>
      <w:r w:rsidR="002F18A6" w:rsidRPr="00711237">
        <w:rPr>
          <w:rFonts w:ascii="Times New Roman" w:hAnsi="Times New Roman" w:cs="Times New Roman"/>
          <w:sz w:val="28"/>
          <w:szCs w:val="28"/>
        </w:rPr>
        <w:t>а</w:t>
      </w:r>
      <w:r w:rsidRPr="00711237">
        <w:rPr>
          <w:rFonts w:ascii="Times New Roman" w:hAnsi="Times New Roman" w:cs="Times New Roman"/>
          <w:sz w:val="28"/>
          <w:szCs w:val="28"/>
        </w:rPr>
        <w:t>ми, органами местного самоуправления, должностными лицами</w:t>
      </w:r>
      <w:proofErr w:type="gramEnd"/>
      <w:r w:rsidRPr="00711237">
        <w:rPr>
          <w:rFonts w:ascii="Times New Roman" w:hAnsi="Times New Roman" w:cs="Times New Roman"/>
          <w:sz w:val="28"/>
          <w:szCs w:val="28"/>
        </w:rPr>
        <w:t xml:space="preserve"> и служащими; 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 xml:space="preserve">подготовка проектов локальных правовых актов </w:t>
      </w:r>
      <w:r w:rsidR="00B25E13" w:rsidRPr="00711237">
        <w:rPr>
          <w:rFonts w:ascii="Times New Roman" w:hAnsi="Times New Roman" w:cs="Times New Roman"/>
          <w:sz w:val="28"/>
          <w:szCs w:val="28"/>
        </w:rPr>
        <w:t>Г</w:t>
      </w:r>
      <w:r w:rsidRPr="00711237">
        <w:rPr>
          <w:rFonts w:ascii="Times New Roman" w:hAnsi="Times New Roman" w:cs="Times New Roman"/>
          <w:sz w:val="28"/>
          <w:szCs w:val="28"/>
        </w:rPr>
        <w:t>осударственного органа, справочных, информационных и иных материалов;</w:t>
      </w:r>
      <w:r w:rsidR="00DE3597" w:rsidRPr="007112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990186" w:rsidRPr="00711237">
        <w:rPr>
          <w:rFonts w:ascii="Times New Roman" w:hAnsi="Times New Roman" w:cs="Times New Roman"/>
          <w:sz w:val="28"/>
          <w:szCs w:val="28"/>
        </w:rPr>
        <w:t>правовой, методической</w:t>
      </w:r>
      <w:r w:rsidRPr="00711237">
        <w:rPr>
          <w:rFonts w:ascii="Times New Roman" w:hAnsi="Times New Roman" w:cs="Times New Roman"/>
          <w:sz w:val="28"/>
          <w:szCs w:val="28"/>
        </w:rPr>
        <w:t xml:space="preserve">, организационной и иной помощи </w:t>
      </w:r>
      <w:r w:rsidR="00711237">
        <w:rPr>
          <w:rFonts w:ascii="Times New Roman" w:hAnsi="Times New Roman" w:cs="Times New Roman"/>
          <w:sz w:val="28"/>
          <w:szCs w:val="28"/>
        </w:rPr>
        <w:t xml:space="preserve"> представителям </w:t>
      </w:r>
      <w:r w:rsidRPr="0071123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711237">
        <w:rPr>
          <w:rFonts w:ascii="Times New Roman" w:hAnsi="Times New Roman" w:cs="Times New Roman"/>
          <w:sz w:val="28"/>
          <w:szCs w:val="28"/>
        </w:rPr>
        <w:t>по правам ребенка в муниципальных районах</w:t>
      </w:r>
      <w:r w:rsidRPr="00711237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="00711237">
        <w:rPr>
          <w:rFonts w:ascii="Times New Roman" w:hAnsi="Times New Roman" w:cs="Times New Roman"/>
          <w:sz w:val="28"/>
          <w:szCs w:val="28"/>
        </w:rPr>
        <w:t>;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 xml:space="preserve">участие в подготовке и проведении мероприятий по правовому просвещению населения в области </w:t>
      </w:r>
      <w:r w:rsidR="009C7B92" w:rsidRPr="00711237">
        <w:rPr>
          <w:rFonts w:ascii="Times New Roman" w:hAnsi="Times New Roman" w:cs="Times New Roman"/>
          <w:sz w:val="28"/>
          <w:szCs w:val="28"/>
        </w:rPr>
        <w:t>прав, свобод и законных интересов</w:t>
      </w:r>
      <w:r w:rsidR="00711237">
        <w:rPr>
          <w:rFonts w:ascii="Times New Roman" w:hAnsi="Times New Roman" w:cs="Times New Roman"/>
          <w:sz w:val="28"/>
          <w:szCs w:val="28"/>
        </w:rPr>
        <w:t xml:space="preserve"> детей;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sz w:val="28"/>
          <w:szCs w:val="28"/>
        </w:rPr>
        <w:t xml:space="preserve"> </w:t>
      </w:r>
      <w:r w:rsidRPr="00711237">
        <w:rPr>
          <w:rFonts w:ascii="Times New Roman" w:hAnsi="Times New Roman" w:cs="Times New Roman"/>
          <w:sz w:val="28"/>
          <w:szCs w:val="28"/>
        </w:rPr>
        <w:t xml:space="preserve">разработка и наполнение сайта </w:t>
      </w:r>
      <w:r w:rsidR="00B25E13" w:rsidRPr="00711237">
        <w:rPr>
          <w:rFonts w:ascii="Times New Roman" w:hAnsi="Times New Roman" w:cs="Times New Roman"/>
          <w:sz w:val="28"/>
          <w:szCs w:val="28"/>
        </w:rPr>
        <w:t>Г</w:t>
      </w:r>
      <w:r w:rsidRPr="00711237">
        <w:rPr>
          <w:rFonts w:ascii="Times New Roman" w:hAnsi="Times New Roman" w:cs="Times New Roman"/>
          <w:sz w:val="28"/>
          <w:szCs w:val="28"/>
        </w:rPr>
        <w:t>осударственного органа;</w:t>
      </w:r>
      <w:r w:rsidR="00DE3597" w:rsidRPr="007112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 xml:space="preserve">ведение делопроизводства и формирование документации согласно номенклатуре дел </w:t>
      </w:r>
      <w:r w:rsidR="00B25E13" w:rsidRPr="00711237">
        <w:rPr>
          <w:rFonts w:ascii="Times New Roman" w:hAnsi="Times New Roman" w:cs="Times New Roman"/>
          <w:sz w:val="28"/>
          <w:szCs w:val="28"/>
        </w:rPr>
        <w:t>Го</w:t>
      </w:r>
      <w:r w:rsidRPr="00711237">
        <w:rPr>
          <w:rFonts w:ascii="Times New Roman" w:hAnsi="Times New Roman" w:cs="Times New Roman"/>
          <w:sz w:val="28"/>
          <w:szCs w:val="28"/>
        </w:rPr>
        <w:t>сударственного органа;</w:t>
      </w:r>
    </w:p>
    <w:p w:rsidR="00711237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11237">
        <w:rPr>
          <w:rFonts w:ascii="Times New Roman" w:hAnsi="Times New Roman" w:cs="Times New Roman"/>
          <w:sz w:val="28"/>
          <w:szCs w:val="28"/>
        </w:rPr>
        <w:t>материально-техническо</w:t>
      </w:r>
      <w:r w:rsidR="005F7DF5" w:rsidRPr="00711237">
        <w:rPr>
          <w:rFonts w:ascii="Times New Roman" w:hAnsi="Times New Roman" w:cs="Times New Roman"/>
          <w:sz w:val="28"/>
          <w:szCs w:val="28"/>
        </w:rPr>
        <w:t>е</w:t>
      </w:r>
      <w:r w:rsidRPr="00711237">
        <w:rPr>
          <w:rFonts w:ascii="Times New Roman" w:hAnsi="Times New Roman" w:cs="Times New Roman"/>
          <w:sz w:val="28"/>
          <w:szCs w:val="28"/>
        </w:rPr>
        <w:t xml:space="preserve"> обеспечение деятельности </w:t>
      </w:r>
      <w:r w:rsidR="00B25E13" w:rsidRPr="00711237">
        <w:rPr>
          <w:rFonts w:ascii="Times New Roman" w:hAnsi="Times New Roman" w:cs="Times New Roman"/>
          <w:sz w:val="28"/>
          <w:szCs w:val="28"/>
        </w:rPr>
        <w:t>Г</w:t>
      </w:r>
      <w:r w:rsidRPr="00711237">
        <w:rPr>
          <w:rFonts w:ascii="Times New Roman" w:hAnsi="Times New Roman" w:cs="Times New Roman"/>
          <w:sz w:val="28"/>
          <w:szCs w:val="28"/>
        </w:rPr>
        <w:t>осударственного органа;</w:t>
      </w:r>
    </w:p>
    <w:p w:rsidR="00711237" w:rsidRPr="00225226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5226">
        <w:rPr>
          <w:rFonts w:ascii="Times New Roman" w:hAnsi="Times New Roman" w:cs="Times New Roman"/>
          <w:sz w:val="28"/>
          <w:szCs w:val="28"/>
        </w:rPr>
        <w:t xml:space="preserve">участие в формировании кадрового состава и резерва кадров Аппарата, в том числе: проведение конкурсов на замещение вакантных должностей, организация профессиональной переподготовки, повышения квалификации и стажировки </w:t>
      </w:r>
      <w:r w:rsidR="00317DC2" w:rsidRPr="00225226">
        <w:rPr>
          <w:rFonts w:ascii="Times New Roman" w:hAnsi="Times New Roman" w:cs="Times New Roman"/>
          <w:sz w:val="28"/>
          <w:szCs w:val="28"/>
        </w:rPr>
        <w:t>работников</w:t>
      </w:r>
      <w:r w:rsidRPr="00225226">
        <w:rPr>
          <w:rFonts w:ascii="Times New Roman" w:hAnsi="Times New Roman" w:cs="Times New Roman"/>
          <w:sz w:val="28"/>
          <w:szCs w:val="28"/>
        </w:rPr>
        <w:t xml:space="preserve"> </w:t>
      </w:r>
      <w:r w:rsidR="004D7EBA" w:rsidRPr="00225226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Pr="00225226">
        <w:rPr>
          <w:rFonts w:ascii="Times New Roman" w:hAnsi="Times New Roman" w:cs="Times New Roman"/>
          <w:sz w:val="28"/>
          <w:szCs w:val="28"/>
        </w:rPr>
        <w:t>;</w:t>
      </w:r>
    </w:p>
    <w:p w:rsidR="00711237" w:rsidRPr="00225226" w:rsidRDefault="00AF518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5226">
        <w:rPr>
          <w:rFonts w:ascii="Times New Roman" w:hAnsi="Times New Roman" w:cs="Times New Roman"/>
          <w:sz w:val="28"/>
          <w:szCs w:val="28"/>
        </w:rPr>
        <w:t xml:space="preserve"> ведение бухгалтерского учета, формирование и представление финансовой и иной отчетности </w:t>
      </w:r>
      <w:r w:rsidR="00B25E13" w:rsidRPr="00225226">
        <w:rPr>
          <w:rFonts w:ascii="Times New Roman" w:hAnsi="Times New Roman" w:cs="Times New Roman"/>
          <w:sz w:val="28"/>
          <w:szCs w:val="28"/>
        </w:rPr>
        <w:t>Г</w:t>
      </w:r>
      <w:r w:rsidRPr="00225226">
        <w:rPr>
          <w:rFonts w:ascii="Times New Roman" w:hAnsi="Times New Roman" w:cs="Times New Roman"/>
          <w:sz w:val="28"/>
          <w:szCs w:val="28"/>
        </w:rPr>
        <w:t>осударственного органа;</w:t>
      </w:r>
      <w:r w:rsidR="00C56B58" w:rsidRPr="00225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237" w:rsidRPr="00225226" w:rsidRDefault="00C56B58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5226">
        <w:rPr>
          <w:rFonts w:ascii="Times New Roman" w:hAnsi="Times New Roman" w:cs="Times New Roman"/>
          <w:sz w:val="28"/>
        </w:rPr>
        <w:t>выполнение функций</w:t>
      </w:r>
      <w:r w:rsidR="00E50437" w:rsidRPr="00225226">
        <w:rPr>
          <w:rFonts w:ascii="Times New Roman" w:hAnsi="Times New Roman" w:cs="Times New Roman"/>
          <w:sz w:val="28"/>
        </w:rPr>
        <w:t xml:space="preserve"> заказчик</w:t>
      </w:r>
      <w:r w:rsidRPr="00225226">
        <w:rPr>
          <w:rFonts w:ascii="Times New Roman" w:hAnsi="Times New Roman" w:cs="Times New Roman"/>
          <w:sz w:val="28"/>
        </w:rPr>
        <w:t>а</w:t>
      </w:r>
      <w:r w:rsidR="00E50437" w:rsidRPr="00225226">
        <w:rPr>
          <w:rFonts w:ascii="Times New Roman" w:hAnsi="Times New Roman" w:cs="Times New Roman"/>
          <w:sz w:val="28"/>
        </w:rPr>
        <w:t xml:space="preserve"> при осуществлении закупок товаров, работ и услуг для обеспечения государственных нужд в установленной сфере деятельности; </w:t>
      </w:r>
    </w:p>
    <w:p w:rsidR="00AF5187" w:rsidRPr="00FC7BD2" w:rsidRDefault="00E50437" w:rsidP="0050107A">
      <w:pPr>
        <w:pStyle w:val="aa"/>
        <w:numPr>
          <w:ilvl w:val="2"/>
          <w:numId w:val="15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7BD2">
        <w:rPr>
          <w:rFonts w:ascii="Times New Roman" w:hAnsi="Times New Roman" w:cs="Times New Roman"/>
          <w:sz w:val="28"/>
        </w:rPr>
        <w:t xml:space="preserve"> выполнение других функций в соответствии с планами работы Государственного органа, распоряжениями и поручениями Уполномоченного, поручениями </w:t>
      </w:r>
      <w:r w:rsidRPr="0050107A">
        <w:rPr>
          <w:rFonts w:ascii="Times New Roman" w:hAnsi="Times New Roman" w:cs="Times New Roman"/>
          <w:sz w:val="28"/>
        </w:rPr>
        <w:t>руководителя Аппарата.</w:t>
      </w:r>
    </w:p>
    <w:p w:rsidR="00AF5187" w:rsidRPr="00FC7BD2" w:rsidRDefault="00AF5187" w:rsidP="00711237">
      <w:pPr>
        <w:numPr>
          <w:ilvl w:val="0"/>
          <w:numId w:val="9"/>
        </w:numPr>
        <w:suppressAutoHyphens/>
        <w:spacing w:before="120" w:after="120"/>
        <w:ind w:left="0" w:firstLine="709"/>
        <w:jc w:val="center"/>
        <w:rPr>
          <w:b/>
          <w:sz w:val="28"/>
          <w:szCs w:val="28"/>
        </w:rPr>
      </w:pPr>
      <w:r w:rsidRPr="00FC7BD2">
        <w:rPr>
          <w:b/>
          <w:sz w:val="28"/>
          <w:szCs w:val="28"/>
        </w:rPr>
        <w:t>Организация работы Аппарата</w:t>
      </w:r>
    </w:p>
    <w:p w:rsidR="00FC7BD2" w:rsidRPr="001E26C7" w:rsidRDefault="000462ED" w:rsidP="00FC7BD2">
      <w:pPr>
        <w:numPr>
          <w:ilvl w:val="1"/>
          <w:numId w:val="9"/>
        </w:numPr>
        <w:suppressAutoHyphens/>
        <w:spacing w:before="120" w:after="120"/>
        <w:ind w:left="0" w:firstLine="709"/>
        <w:jc w:val="both"/>
        <w:rPr>
          <w:color w:val="FFFFFF" w:themeColor="background1"/>
          <w:sz w:val="28"/>
          <w:szCs w:val="28"/>
        </w:rPr>
      </w:pPr>
      <w:r w:rsidRPr="008C4D4E">
        <w:rPr>
          <w:sz w:val="28"/>
          <w:szCs w:val="28"/>
        </w:rPr>
        <w:t xml:space="preserve"> Организация работы Аппарата осуществляется в соответствии с на</w:t>
      </w:r>
      <w:r w:rsidR="00151CF4">
        <w:rPr>
          <w:sz w:val="28"/>
          <w:szCs w:val="28"/>
        </w:rPr>
        <w:t>стоящим Положением</w:t>
      </w:r>
      <w:r w:rsidR="001E26C7">
        <w:rPr>
          <w:sz w:val="28"/>
          <w:szCs w:val="28"/>
        </w:rPr>
        <w:t xml:space="preserve">, </w:t>
      </w:r>
      <w:r w:rsidRPr="001E26C7">
        <w:rPr>
          <w:sz w:val="28"/>
          <w:szCs w:val="28"/>
        </w:rPr>
        <w:t xml:space="preserve">Инструкцией по делопроизводству в государственном органе Костромской области «Уполномоченный по правам </w:t>
      </w:r>
      <w:r w:rsidR="001E26C7">
        <w:rPr>
          <w:sz w:val="28"/>
          <w:szCs w:val="28"/>
        </w:rPr>
        <w:t xml:space="preserve">ребенка </w:t>
      </w:r>
      <w:r w:rsidRPr="001E26C7">
        <w:rPr>
          <w:sz w:val="28"/>
          <w:szCs w:val="28"/>
        </w:rPr>
        <w:t>в Костромской области и его аппарат», распоряжениями и поручениями Уполномоченного, поручениями руководителя Аппарата.</w:t>
      </w:r>
    </w:p>
    <w:p w:rsidR="00FC7BD2" w:rsidRDefault="00151CF4" w:rsidP="005763B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0790">
        <w:rPr>
          <w:rFonts w:ascii="Times New Roman" w:hAnsi="Times New Roman" w:cs="Times New Roman"/>
          <w:sz w:val="28"/>
          <w:szCs w:val="28"/>
        </w:rPr>
        <w:t>Ч</w:t>
      </w:r>
      <w:r w:rsidR="00AF5187" w:rsidRPr="008D0790">
        <w:rPr>
          <w:rFonts w:ascii="Times New Roman" w:hAnsi="Times New Roman" w:cs="Times New Roman"/>
          <w:sz w:val="28"/>
          <w:szCs w:val="28"/>
        </w:rPr>
        <w:t xml:space="preserve">исленность и </w:t>
      </w:r>
      <w:r w:rsidR="008D0790" w:rsidRPr="008D0790">
        <w:rPr>
          <w:rFonts w:ascii="Times New Roman" w:hAnsi="Times New Roman" w:cs="Times New Roman"/>
          <w:sz w:val="28"/>
          <w:szCs w:val="28"/>
        </w:rPr>
        <w:t>штатное</w:t>
      </w:r>
      <w:r w:rsidR="00AF5187" w:rsidRPr="008D0790">
        <w:rPr>
          <w:rFonts w:ascii="Times New Roman" w:hAnsi="Times New Roman" w:cs="Times New Roman"/>
          <w:sz w:val="28"/>
          <w:szCs w:val="28"/>
        </w:rPr>
        <w:t xml:space="preserve"> расписание </w:t>
      </w:r>
      <w:r w:rsidRPr="008D0790">
        <w:rPr>
          <w:rFonts w:ascii="Times New Roman" w:hAnsi="Times New Roman" w:cs="Times New Roman"/>
          <w:sz w:val="28"/>
          <w:szCs w:val="28"/>
        </w:rPr>
        <w:t xml:space="preserve">аппарата </w:t>
      </w:r>
      <w:r w:rsidR="008D0790" w:rsidRPr="008D0790">
        <w:rPr>
          <w:rFonts w:ascii="Times New Roman" w:hAnsi="Times New Roman" w:cs="Times New Roman"/>
          <w:sz w:val="28"/>
          <w:szCs w:val="28"/>
        </w:rPr>
        <w:t>утверждается</w:t>
      </w:r>
      <w:r w:rsidR="00AF5187" w:rsidRPr="008D0790">
        <w:rPr>
          <w:rFonts w:ascii="Times New Roman" w:hAnsi="Times New Roman" w:cs="Times New Roman"/>
          <w:sz w:val="28"/>
          <w:szCs w:val="28"/>
        </w:rPr>
        <w:t xml:space="preserve"> распоряжением Уполномоченного.</w:t>
      </w:r>
      <w:r w:rsidR="000462ED" w:rsidRPr="008D0790">
        <w:rPr>
          <w:rFonts w:ascii="Times New Roman" w:hAnsi="Times New Roman" w:cs="Times New Roman"/>
          <w:sz w:val="28"/>
          <w:szCs w:val="28"/>
        </w:rPr>
        <w:t xml:space="preserve"> В штатном расписании </w:t>
      </w:r>
      <w:r w:rsidR="008D0790" w:rsidRPr="008D0790">
        <w:rPr>
          <w:rFonts w:ascii="Times New Roman" w:hAnsi="Times New Roman" w:cs="Times New Roman"/>
          <w:sz w:val="28"/>
          <w:szCs w:val="28"/>
        </w:rPr>
        <w:t>определяются р</w:t>
      </w:r>
      <w:r w:rsidR="008D0790" w:rsidRPr="008C4D4E">
        <w:rPr>
          <w:rFonts w:ascii="Times New Roman" w:hAnsi="Times New Roman" w:cs="Times New Roman"/>
          <w:sz w:val="28"/>
          <w:szCs w:val="28"/>
        </w:rPr>
        <w:t xml:space="preserve">аботники Государственного органа, относящиеся к </w:t>
      </w:r>
      <w:r w:rsidR="008D0790">
        <w:rPr>
          <w:rFonts w:ascii="Times New Roman" w:hAnsi="Times New Roman" w:cs="Times New Roman"/>
          <w:sz w:val="28"/>
          <w:szCs w:val="28"/>
        </w:rPr>
        <w:t>а</w:t>
      </w:r>
      <w:r w:rsidR="008D0790" w:rsidRPr="008C4D4E">
        <w:rPr>
          <w:rFonts w:ascii="Times New Roman" w:hAnsi="Times New Roman" w:cs="Times New Roman"/>
          <w:sz w:val="28"/>
          <w:szCs w:val="28"/>
        </w:rPr>
        <w:t>ппарату,</w:t>
      </w:r>
      <w:r w:rsidR="008D0790">
        <w:rPr>
          <w:rFonts w:ascii="Times New Roman" w:hAnsi="Times New Roman" w:cs="Times New Roman"/>
          <w:sz w:val="28"/>
          <w:szCs w:val="28"/>
        </w:rPr>
        <w:t xml:space="preserve"> </w:t>
      </w:r>
      <w:r w:rsidR="008D0790" w:rsidRPr="008C4D4E">
        <w:rPr>
          <w:rFonts w:ascii="Times New Roman" w:hAnsi="Times New Roman" w:cs="Times New Roman"/>
          <w:sz w:val="28"/>
          <w:szCs w:val="28"/>
        </w:rPr>
        <w:t>замещаю</w:t>
      </w:r>
      <w:r w:rsidR="005763B2">
        <w:rPr>
          <w:rFonts w:ascii="Times New Roman" w:hAnsi="Times New Roman" w:cs="Times New Roman"/>
          <w:sz w:val="28"/>
          <w:szCs w:val="28"/>
        </w:rPr>
        <w:t>щие</w:t>
      </w:r>
      <w:r w:rsidR="008D0790" w:rsidRPr="008C4D4E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 службы Костромской</w:t>
      </w:r>
      <w:r w:rsidR="008D0790">
        <w:rPr>
          <w:rFonts w:ascii="Times New Roman" w:hAnsi="Times New Roman" w:cs="Times New Roman"/>
          <w:sz w:val="28"/>
          <w:szCs w:val="28"/>
        </w:rPr>
        <w:t xml:space="preserve"> </w:t>
      </w:r>
      <w:r w:rsidR="008D0790" w:rsidRPr="008C4D4E">
        <w:rPr>
          <w:rFonts w:ascii="Times New Roman" w:hAnsi="Times New Roman" w:cs="Times New Roman"/>
          <w:sz w:val="28"/>
          <w:szCs w:val="28"/>
        </w:rPr>
        <w:t xml:space="preserve">области, </w:t>
      </w:r>
      <w:r w:rsidR="008D0790" w:rsidRPr="00225226">
        <w:rPr>
          <w:rFonts w:ascii="Times New Roman" w:hAnsi="Times New Roman" w:cs="Times New Roman"/>
          <w:sz w:val="28"/>
          <w:szCs w:val="28"/>
        </w:rPr>
        <w:t xml:space="preserve">должности, не относящиеся к должностям государственной </w:t>
      </w:r>
      <w:r w:rsidR="0050107A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8D0790" w:rsidRPr="00225226">
        <w:rPr>
          <w:rFonts w:ascii="Times New Roman" w:hAnsi="Times New Roman" w:cs="Times New Roman"/>
          <w:sz w:val="28"/>
          <w:szCs w:val="28"/>
        </w:rPr>
        <w:t xml:space="preserve">службы Костромской области. </w:t>
      </w:r>
    </w:p>
    <w:p w:rsidR="007B1F9F" w:rsidRPr="005763B2" w:rsidRDefault="007B1F9F" w:rsidP="005763B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руководство Аппаратом осуществляется Уполномоченным.</w:t>
      </w:r>
    </w:p>
    <w:p w:rsidR="00FC7BD2" w:rsidRPr="00121C30" w:rsidRDefault="007713DA" w:rsidP="00FC7BD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7BD2">
        <w:rPr>
          <w:rFonts w:ascii="Times New Roman" w:hAnsi="Times New Roman" w:cs="Times New Roman"/>
          <w:sz w:val="28"/>
          <w:szCs w:val="28"/>
        </w:rPr>
        <w:lastRenderedPageBreak/>
        <w:t>Назначение на должность</w:t>
      </w:r>
      <w:r w:rsidR="0050107A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FC087B" w:rsidRPr="00FC7BD2">
        <w:rPr>
          <w:rFonts w:ascii="Times New Roman" w:hAnsi="Times New Roman" w:cs="Times New Roman"/>
          <w:sz w:val="28"/>
          <w:szCs w:val="28"/>
        </w:rPr>
        <w:t xml:space="preserve"> Государственного органа, замещающего</w:t>
      </w:r>
      <w:r w:rsidR="00FC7BD2">
        <w:rPr>
          <w:rFonts w:ascii="Times New Roman" w:hAnsi="Times New Roman" w:cs="Times New Roman"/>
          <w:sz w:val="28"/>
          <w:szCs w:val="28"/>
        </w:rPr>
        <w:t xml:space="preserve"> в А</w:t>
      </w:r>
      <w:r w:rsidR="00BD4A97" w:rsidRPr="00FC7BD2">
        <w:rPr>
          <w:rFonts w:ascii="Times New Roman" w:hAnsi="Times New Roman" w:cs="Times New Roman"/>
          <w:sz w:val="28"/>
          <w:szCs w:val="28"/>
        </w:rPr>
        <w:t>ппарате</w:t>
      </w:r>
      <w:r w:rsidR="00FC087B" w:rsidRPr="00FC7BD2">
        <w:rPr>
          <w:rFonts w:ascii="Times New Roman" w:hAnsi="Times New Roman" w:cs="Times New Roman"/>
          <w:sz w:val="28"/>
          <w:szCs w:val="28"/>
        </w:rPr>
        <w:t xml:space="preserve"> должность государственной гражданской службы Костромской области</w:t>
      </w:r>
      <w:r w:rsidRPr="00FC7BD2">
        <w:rPr>
          <w:rFonts w:ascii="Times New Roman" w:hAnsi="Times New Roman" w:cs="Times New Roman"/>
          <w:sz w:val="28"/>
          <w:szCs w:val="28"/>
        </w:rPr>
        <w:t xml:space="preserve">, освобождение от должности и увольнение с государственной гражданской службы осуществляется Уполномоченным в соответствии с действующим законодательством о государственной </w:t>
      </w:r>
      <w:r w:rsidRPr="00121C30">
        <w:rPr>
          <w:rFonts w:ascii="Times New Roman" w:hAnsi="Times New Roman" w:cs="Times New Roman"/>
          <w:sz w:val="28"/>
          <w:szCs w:val="28"/>
        </w:rPr>
        <w:t>гражданской службе.</w:t>
      </w:r>
      <w:r w:rsidR="006247B8" w:rsidRPr="00121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BD2" w:rsidRPr="00121C30" w:rsidRDefault="00FC087B" w:rsidP="00FC7BD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1C30">
        <w:rPr>
          <w:rFonts w:ascii="Times New Roman" w:hAnsi="Times New Roman" w:cs="Times New Roman"/>
          <w:sz w:val="28"/>
          <w:szCs w:val="28"/>
        </w:rPr>
        <w:t>Заключение, изменение и расторжение трудового договора с работник</w:t>
      </w:r>
      <w:r w:rsidR="0050107A">
        <w:rPr>
          <w:rFonts w:ascii="Times New Roman" w:hAnsi="Times New Roman" w:cs="Times New Roman"/>
          <w:sz w:val="28"/>
          <w:szCs w:val="28"/>
        </w:rPr>
        <w:t>ами</w:t>
      </w:r>
      <w:r w:rsidRPr="00121C30">
        <w:rPr>
          <w:rFonts w:ascii="Times New Roman" w:hAnsi="Times New Roman" w:cs="Times New Roman"/>
          <w:sz w:val="28"/>
          <w:szCs w:val="28"/>
        </w:rPr>
        <w:t xml:space="preserve"> Государственного органа, замещающего</w:t>
      </w:r>
      <w:r w:rsidR="00697C3C" w:rsidRPr="00121C30">
        <w:rPr>
          <w:rFonts w:ascii="Times New Roman" w:hAnsi="Times New Roman" w:cs="Times New Roman"/>
          <w:sz w:val="28"/>
          <w:szCs w:val="28"/>
        </w:rPr>
        <w:t xml:space="preserve"> в а</w:t>
      </w:r>
      <w:r w:rsidR="00BD4A97" w:rsidRPr="00121C30">
        <w:rPr>
          <w:rFonts w:ascii="Times New Roman" w:hAnsi="Times New Roman" w:cs="Times New Roman"/>
          <w:sz w:val="28"/>
          <w:szCs w:val="28"/>
        </w:rPr>
        <w:t>ппарате</w:t>
      </w:r>
      <w:r w:rsidRPr="00121C30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0107A">
        <w:rPr>
          <w:rFonts w:ascii="Times New Roman" w:hAnsi="Times New Roman" w:cs="Times New Roman"/>
          <w:sz w:val="28"/>
          <w:szCs w:val="28"/>
        </w:rPr>
        <w:t>и</w:t>
      </w:r>
      <w:r w:rsidRPr="00121C30">
        <w:rPr>
          <w:rFonts w:ascii="Times New Roman" w:hAnsi="Times New Roman" w:cs="Times New Roman"/>
          <w:sz w:val="28"/>
          <w:szCs w:val="28"/>
        </w:rPr>
        <w:t>, не относящ</w:t>
      </w:r>
      <w:r w:rsidR="0050107A">
        <w:rPr>
          <w:rFonts w:ascii="Times New Roman" w:hAnsi="Times New Roman" w:cs="Times New Roman"/>
          <w:sz w:val="28"/>
          <w:szCs w:val="28"/>
        </w:rPr>
        <w:t>иеся</w:t>
      </w:r>
      <w:r w:rsidRPr="00121C30">
        <w:rPr>
          <w:rFonts w:ascii="Times New Roman" w:hAnsi="Times New Roman" w:cs="Times New Roman"/>
          <w:sz w:val="28"/>
          <w:szCs w:val="28"/>
        </w:rPr>
        <w:t xml:space="preserve"> к должностям государственной гражданской службы, </w:t>
      </w:r>
      <w:r w:rsidR="006A3097" w:rsidRPr="00121C30">
        <w:rPr>
          <w:rFonts w:ascii="Times New Roman" w:hAnsi="Times New Roman" w:cs="Times New Roman"/>
          <w:sz w:val="28"/>
          <w:szCs w:val="28"/>
        </w:rPr>
        <w:t>осуществляется Уполномоченным в соответствии с действующим трудовым законодательством.</w:t>
      </w:r>
      <w:r w:rsidR="006247B8" w:rsidRPr="00121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187" w:rsidRPr="00FC7BD2" w:rsidRDefault="00332A2E" w:rsidP="00FC7BD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7BD2">
        <w:rPr>
          <w:rFonts w:ascii="Times New Roman" w:hAnsi="Times New Roman" w:cs="Times New Roman"/>
          <w:sz w:val="28"/>
          <w:szCs w:val="28"/>
        </w:rPr>
        <w:t>Работники Государственного органа</w:t>
      </w:r>
      <w:r w:rsidR="00AF5187" w:rsidRPr="00FC7B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5187" w:rsidRPr="00FC7BD2">
        <w:rPr>
          <w:rFonts w:ascii="Times New Roman" w:hAnsi="Times New Roman" w:cs="Times New Roman"/>
          <w:sz w:val="28"/>
          <w:szCs w:val="28"/>
        </w:rPr>
        <w:t>несут обязанности</w:t>
      </w:r>
      <w:proofErr w:type="gramEnd"/>
      <w:r w:rsidR="00AF5187" w:rsidRPr="00FC7BD2">
        <w:rPr>
          <w:rFonts w:ascii="Times New Roman" w:hAnsi="Times New Roman" w:cs="Times New Roman"/>
          <w:sz w:val="28"/>
          <w:szCs w:val="28"/>
        </w:rPr>
        <w:t xml:space="preserve"> и наделяются необходимыми правами в соответствии с законодательством о государственной гражданской службе и иными нормативными правовыми актами, регулирующими порядок и условия прохождения государственной гражданской службы, настоящим Положением, а также должностными регламентами, служебными контрактами</w:t>
      </w:r>
      <w:r w:rsidR="00320ADE" w:rsidRPr="00FC7BD2">
        <w:rPr>
          <w:rFonts w:ascii="Times New Roman" w:hAnsi="Times New Roman" w:cs="Times New Roman"/>
          <w:sz w:val="28"/>
          <w:szCs w:val="28"/>
        </w:rPr>
        <w:t>, трудовыми договорами, иными актами</w:t>
      </w:r>
      <w:r w:rsidR="00AF5187" w:rsidRPr="00FC7BD2">
        <w:rPr>
          <w:rFonts w:ascii="Times New Roman" w:hAnsi="Times New Roman" w:cs="Times New Roman"/>
          <w:sz w:val="28"/>
          <w:szCs w:val="28"/>
        </w:rPr>
        <w:t xml:space="preserve">. В этих целях </w:t>
      </w:r>
      <w:r w:rsidR="00320ADE" w:rsidRPr="00FC7BD2">
        <w:rPr>
          <w:rFonts w:ascii="Times New Roman" w:hAnsi="Times New Roman" w:cs="Times New Roman"/>
          <w:sz w:val="28"/>
          <w:szCs w:val="28"/>
        </w:rPr>
        <w:t>работники Государственного органа:</w:t>
      </w:r>
      <w:r w:rsidR="006247B8" w:rsidRPr="00FC7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187" w:rsidRPr="008C4D4E" w:rsidRDefault="00AF5187" w:rsidP="0050107A">
      <w:pPr>
        <w:pStyle w:val="31"/>
        <w:numPr>
          <w:ilvl w:val="2"/>
          <w:numId w:val="16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8C4D4E">
        <w:rPr>
          <w:sz w:val="28"/>
          <w:szCs w:val="28"/>
        </w:rPr>
        <w:t>знакомятся с документами, определяющими их права и обязанности по занимаемой должности, критериями оценки качества работы и условиями продвижения по службе;</w:t>
      </w:r>
      <w:r w:rsidR="006247B8">
        <w:rPr>
          <w:sz w:val="28"/>
          <w:szCs w:val="28"/>
        </w:rPr>
        <w:t xml:space="preserve"> </w:t>
      </w:r>
    </w:p>
    <w:p w:rsidR="00FC7BD2" w:rsidRDefault="00AF5187" w:rsidP="0050107A">
      <w:pPr>
        <w:pStyle w:val="aa"/>
        <w:numPr>
          <w:ilvl w:val="2"/>
          <w:numId w:val="16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D4E">
        <w:rPr>
          <w:rFonts w:ascii="Times New Roman" w:hAnsi="Times New Roman" w:cs="Times New Roman"/>
          <w:sz w:val="28"/>
          <w:szCs w:val="28"/>
        </w:rPr>
        <w:t xml:space="preserve"> соблюдают порядок работы со служебной информацией;</w:t>
      </w:r>
    </w:p>
    <w:p w:rsidR="00AF5187" w:rsidRPr="00121C30" w:rsidRDefault="00AF5187" w:rsidP="0050107A">
      <w:pPr>
        <w:pStyle w:val="aa"/>
        <w:numPr>
          <w:ilvl w:val="2"/>
          <w:numId w:val="16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1C30">
        <w:rPr>
          <w:rFonts w:ascii="Times New Roman" w:hAnsi="Times New Roman" w:cs="Times New Roman"/>
          <w:sz w:val="28"/>
          <w:szCs w:val="28"/>
        </w:rPr>
        <w:t>пользуются средствами связи, техническими средствами для осуществления своих служебных полномочий, используют в установленном порядке информационные базы данных, имеющи</w:t>
      </w:r>
      <w:r w:rsidR="00323549" w:rsidRPr="00121C30">
        <w:rPr>
          <w:rFonts w:ascii="Times New Roman" w:hAnsi="Times New Roman" w:cs="Times New Roman"/>
          <w:sz w:val="28"/>
          <w:szCs w:val="28"/>
        </w:rPr>
        <w:t>е</w:t>
      </w:r>
      <w:r w:rsidRPr="00121C30">
        <w:rPr>
          <w:rFonts w:ascii="Times New Roman" w:hAnsi="Times New Roman" w:cs="Times New Roman"/>
          <w:sz w:val="28"/>
          <w:szCs w:val="28"/>
        </w:rPr>
        <w:t>ся в государственном органе;</w:t>
      </w:r>
      <w:r w:rsidR="006247B8" w:rsidRPr="00121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187" w:rsidRPr="008C4D4E" w:rsidRDefault="00AF5187" w:rsidP="0050107A">
      <w:pPr>
        <w:pStyle w:val="31"/>
        <w:numPr>
          <w:ilvl w:val="2"/>
          <w:numId w:val="16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8C4D4E">
        <w:rPr>
          <w:sz w:val="28"/>
          <w:szCs w:val="28"/>
        </w:rPr>
        <w:t>поддерживают соответствующи</w:t>
      </w:r>
      <w:r w:rsidR="00323549" w:rsidRPr="008C4D4E">
        <w:rPr>
          <w:sz w:val="28"/>
          <w:szCs w:val="28"/>
        </w:rPr>
        <w:t>й</w:t>
      </w:r>
      <w:r w:rsidRPr="008C4D4E">
        <w:rPr>
          <w:sz w:val="28"/>
          <w:szCs w:val="28"/>
        </w:rPr>
        <w:t xml:space="preserve"> уровень квалификации, необходимый для исполнения своих должностных обязанностей; </w:t>
      </w:r>
    </w:p>
    <w:p w:rsidR="00AF5187" w:rsidRPr="00121C30" w:rsidRDefault="00AF5187" w:rsidP="0050107A">
      <w:pPr>
        <w:pStyle w:val="31"/>
        <w:numPr>
          <w:ilvl w:val="2"/>
          <w:numId w:val="16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121C30">
        <w:rPr>
          <w:sz w:val="28"/>
          <w:szCs w:val="28"/>
        </w:rPr>
        <w:t>бережно относятся к вверенному имуществу и оборудованию.</w:t>
      </w:r>
      <w:r w:rsidR="006247B8" w:rsidRPr="00121C30">
        <w:rPr>
          <w:sz w:val="28"/>
          <w:szCs w:val="28"/>
        </w:rPr>
        <w:t xml:space="preserve"> </w:t>
      </w:r>
    </w:p>
    <w:p w:rsidR="006E3F71" w:rsidRPr="00121C30" w:rsidRDefault="006E3F71" w:rsidP="0050107A">
      <w:pPr>
        <w:pStyle w:val="aa"/>
        <w:numPr>
          <w:ilvl w:val="2"/>
          <w:numId w:val="16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1C30">
        <w:rPr>
          <w:rFonts w:ascii="Times New Roman" w:hAnsi="Times New Roman" w:cs="Times New Roman"/>
          <w:sz w:val="28"/>
          <w:szCs w:val="28"/>
        </w:rPr>
        <w:t xml:space="preserve">Гражданские служащие Государственного органа проходят аттестацию и сдают квалификационные экзамены в порядке и сроки, установленные действующим законодательством о государственной гражданской службе. </w:t>
      </w:r>
    </w:p>
    <w:p w:rsidR="00AF5187" w:rsidRPr="00121C30" w:rsidRDefault="00AF5187" w:rsidP="0050107A">
      <w:pPr>
        <w:pStyle w:val="aa"/>
        <w:numPr>
          <w:ilvl w:val="2"/>
          <w:numId w:val="16"/>
        </w:numPr>
        <w:suppressAutoHyphens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1C30">
        <w:rPr>
          <w:rFonts w:ascii="Times New Roman" w:hAnsi="Times New Roman" w:cs="Times New Roman"/>
          <w:sz w:val="28"/>
          <w:szCs w:val="28"/>
        </w:rPr>
        <w:t>Работники, не являющиеся государственными гражданскими служащими</w:t>
      </w:r>
      <w:r w:rsidR="00461DA7" w:rsidRPr="00121C30">
        <w:rPr>
          <w:rFonts w:ascii="Times New Roman" w:hAnsi="Times New Roman" w:cs="Times New Roman"/>
          <w:sz w:val="28"/>
          <w:szCs w:val="28"/>
        </w:rPr>
        <w:t xml:space="preserve"> Государственного органа</w:t>
      </w:r>
      <w:r w:rsidRPr="00121C30">
        <w:rPr>
          <w:rFonts w:ascii="Times New Roman" w:hAnsi="Times New Roman" w:cs="Times New Roman"/>
          <w:sz w:val="28"/>
          <w:szCs w:val="28"/>
        </w:rPr>
        <w:t xml:space="preserve">, выполняют обязанности по замещаемой должности и несут ответственность в соответствии с </w:t>
      </w:r>
      <w:r w:rsidR="007713DA" w:rsidRPr="00121C30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Pr="00121C30">
        <w:rPr>
          <w:rFonts w:ascii="Times New Roman" w:hAnsi="Times New Roman" w:cs="Times New Roman"/>
          <w:sz w:val="28"/>
          <w:szCs w:val="28"/>
        </w:rPr>
        <w:t xml:space="preserve">законодательством на общих основаниях. </w:t>
      </w:r>
    </w:p>
    <w:p w:rsidR="00FC7BD2" w:rsidRPr="00121C30" w:rsidRDefault="00BB110E" w:rsidP="00FC7BD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1C30">
        <w:rPr>
          <w:rFonts w:ascii="Times New Roman" w:hAnsi="Times New Roman" w:cs="Times New Roman"/>
          <w:sz w:val="28"/>
          <w:szCs w:val="28"/>
        </w:rPr>
        <w:t>В целях</w:t>
      </w:r>
      <w:r w:rsidR="00BF3F80" w:rsidRPr="00121C30">
        <w:rPr>
          <w:rFonts w:ascii="Times New Roman" w:hAnsi="Times New Roman" w:cs="Times New Roman"/>
          <w:sz w:val="28"/>
          <w:szCs w:val="28"/>
        </w:rPr>
        <w:t xml:space="preserve"> выполнения работ по</w:t>
      </w:r>
      <w:r w:rsidR="00320ADE" w:rsidRPr="00121C30">
        <w:rPr>
          <w:rFonts w:ascii="Times New Roman" w:hAnsi="Times New Roman" w:cs="Times New Roman"/>
          <w:sz w:val="28"/>
          <w:szCs w:val="28"/>
        </w:rPr>
        <w:t xml:space="preserve"> </w:t>
      </w:r>
      <w:r w:rsidR="00BF3F80" w:rsidRPr="00121C30">
        <w:rPr>
          <w:rFonts w:ascii="Times New Roman" w:hAnsi="Times New Roman" w:cs="Times New Roman"/>
          <w:sz w:val="28"/>
          <w:szCs w:val="28"/>
        </w:rPr>
        <w:t>м</w:t>
      </w:r>
      <w:r w:rsidR="00320ADE" w:rsidRPr="00121C30">
        <w:rPr>
          <w:rFonts w:ascii="Times New Roman" w:hAnsi="Times New Roman" w:cs="Times New Roman"/>
          <w:sz w:val="28"/>
          <w:szCs w:val="28"/>
        </w:rPr>
        <w:t>атериально-техническо</w:t>
      </w:r>
      <w:r w:rsidR="00BF3F80" w:rsidRPr="00121C30">
        <w:rPr>
          <w:rFonts w:ascii="Times New Roman" w:hAnsi="Times New Roman" w:cs="Times New Roman"/>
          <w:sz w:val="28"/>
          <w:szCs w:val="28"/>
        </w:rPr>
        <w:t xml:space="preserve">му </w:t>
      </w:r>
      <w:r w:rsidR="00320ADE" w:rsidRPr="00121C30">
        <w:rPr>
          <w:rFonts w:ascii="Times New Roman" w:hAnsi="Times New Roman" w:cs="Times New Roman"/>
          <w:sz w:val="28"/>
          <w:szCs w:val="28"/>
        </w:rPr>
        <w:t>обеспечени</w:t>
      </w:r>
      <w:r w:rsidR="00BF3F80" w:rsidRPr="00121C30">
        <w:rPr>
          <w:rFonts w:ascii="Times New Roman" w:hAnsi="Times New Roman" w:cs="Times New Roman"/>
          <w:sz w:val="28"/>
          <w:szCs w:val="28"/>
        </w:rPr>
        <w:t>ю</w:t>
      </w:r>
      <w:r w:rsidR="00320ADE" w:rsidRPr="00121C30">
        <w:rPr>
          <w:rFonts w:ascii="Times New Roman" w:hAnsi="Times New Roman" w:cs="Times New Roman"/>
          <w:sz w:val="28"/>
          <w:szCs w:val="28"/>
        </w:rPr>
        <w:t xml:space="preserve"> Государственного органа</w:t>
      </w:r>
      <w:r w:rsidR="00BF3F80" w:rsidRPr="00121C30">
        <w:rPr>
          <w:rFonts w:ascii="Times New Roman" w:hAnsi="Times New Roman" w:cs="Times New Roman"/>
          <w:sz w:val="28"/>
          <w:szCs w:val="28"/>
        </w:rPr>
        <w:t>, для осуществления которых в Аппарате не имеется соответствующих должностей,</w:t>
      </w:r>
      <w:r w:rsidR="00BD4A97" w:rsidRPr="00121C30">
        <w:rPr>
          <w:rFonts w:ascii="Times New Roman" w:hAnsi="Times New Roman" w:cs="Times New Roman"/>
          <w:sz w:val="28"/>
          <w:szCs w:val="28"/>
        </w:rPr>
        <w:t xml:space="preserve"> мо</w:t>
      </w:r>
      <w:r w:rsidR="00BF3F80" w:rsidRPr="00121C30">
        <w:rPr>
          <w:rFonts w:ascii="Times New Roman" w:hAnsi="Times New Roman" w:cs="Times New Roman"/>
          <w:sz w:val="28"/>
          <w:szCs w:val="28"/>
        </w:rPr>
        <w:t>гу</w:t>
      </w:r>
      <w:r w:rsidR="00BD4A97" w:rsidRPr="00121C30">
        <w:rPr>
          <w:rFonts w:ascii="Times New Roman" w:hAnsi="Times New Roman" w:cs="Times New Roman"/>
          <w:sz w:val="28"/>
          <w:szCs w:val="28"/>
        </w:rPr>
        <w:t>т</w:t>
      </w:r>
      <w:r w:rsidR="00BF3F80" w:rsidRPr="00121C30">
        <w:rPr>
          <w:rFonts w:ascii="Times New Roman" w:hAnsi="Times New Roman" w:cs="Times New Roman"/>
          <w:sz w:val="28"/>
          <w:szCs w:val="28"/>
        </w:rPr>
        <w:t xml:space="preserve"> привлекаться </w:t>
      </w:r>
      <w:r w:rsidR="008B01B8" w:rsidRPr="00121C30">
        <w:rPr>
          <w:rFonts w:ascii="Times New Roman" w:hAnsi="Times New Roman" w:cs="Times New Roman"/>
          <w:sz w:val="28"/>
          <w:szCs w:val="28"/>
        </w:rPr>
        <w:t xml:space="preserve">физические </w:t>
      </w:r>
      <w:r w:rsidR="00BD4A97" w:rsidRPr="00121C30">
        <w:rPr>
          <w:rFonts w:ascii="Times New Roman" w:hAnsi="Times New Roman" w:cs="Times New Roman"/>
          <w:sz w:val="28"/>
          <w:szCs w:val="28"/>
        </w:rPr>
        <w:t>лица</w:t>
      </w:r>
      <w:r w:rsidR="00BF3F80" w:rsidRPr="00121C30">
        <w:rPr>
          <w:rFonts w:ascii="Times New Roman" w:hAnsi="Times New Roman" w:cs="Times New Roman"/>
          <w:sz w:val="28"/>
          <w:szCs w:val="28"/>
        </w:rPr>
        <w:t xml:space="preserve"> </w:t>
      </w:r>
      <w:r w:rsidR="00BD4A97" w:rsidRPr="00121C30">
        <w:rPr>
          <w:rFonts w:ascii="Times New Roman" w:hAnsi="Times New Roman" w:cs="Times New Roman"/>
          <w:sz w:val="28"/>
          <w:szCs w:val="28"/>
        </w:rPr>
        <w:t>по гражданско-правовым договорам в соответствии с гражданским законодательством.</w:t>
      </w:r>
    </w:p>
    <w:p w:rsidR="00FC7BD2" w:rsidRPr="00121C30" w:rsidRDefault="005318E4" w:rsidP="00FC7BD2">
      <w:pPr>
        <w:pStyle w:val="aa"/>
        <w:numPr>
          <w:ilvl w:val="1"/>
          <w:numId w:val="9"/>
        </w:numPr>
        <w:suppressAutoHyphens/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1C30">
        <w:rPr>
          <w:rFonts w:ascii="Times New Roman" w:hAnsi="Times New Roman" w:cs="Times New Roman"/>
          <w:sz w:val="28"/>
          <w:szCs w:val="28"/>
        </w:rPr>
        <w:lastRenderedPageBreak/>
        <w:t>Для в</w:t>
      </w:r>
      <w:r w:rsidR="00BA0CF2" w:rsidRPr="00121C30">
        <w:rPr>
          <w:rFonts w:ascii="Times New Roman" w:hAnsi="Times New Roman" w:cs="Times New Roman"/>
          <w:sz w:val="28"/>
          <w:szCs w:val="28"/>
        </w:rPr>
        <w:t>едени</w:t>
      </w:r>
      <w:r w:rsidRPr="00121C30">
        <w:rPr>
          <w:rFonts w:ascii="Times New Roman" w:hAnsi="Times New Roman" w:cs="Times New Roman"/>
          <w:sz w:val="28"/>
          <w:szCs w:val="28"/>
        </w:rPr>
        <w:t>я</w:t>
      </w:r>
      <w:r w:rsidR="00BA0CF2" w:rsidRPr="00121C30">
        <w:rPr>
          <w:rFonts w:ascii="Times New Roman" w:hAnsi="Times New Roman" w:cs="Times New Roman"/>
          <w:sz w:val="28"/>
          <w:szCs w:val="28"/>
        </w:rPr>
        <w:t xml:space="preserve"> </w:t>
      </w:r>
      <w:r w:rsidR="006E3F71" w:rsidRPr="00121C30">
        <w:rPr>
          <w:rFonts w:ascii="Times New Roman" w:hAnsi="Times New Roman" w:cs="Times New Roman"/>
          <w:sz w:val="28"/>
          <w:szCs w:val="28"/>
        </w:rPr>
        <w:t xml:space="preserve">бухгалтерского учета в </w:t>
      </w:r>
      <w:r w:rsidR="00BA0CF2" w:rsidRPr="00121C30">
        <w:rPr>
          <w:rFonts w:ascii="Times New Roman" w:hAnsi="Times New Roman" w:cs="Times New Roman"/>
          <w:sz w:val="28"/>
          <w:szCs w:val="28"/>
        </w:rPr>
        <w:t>Государственно</w:t>
      </w:r>
      <w:r w:rsidR="006E3F71" w:rsidRPr="00121C30">
        <w:rPr>
          <w:rFonts w:ascii="Times New Roman" w:hAnsi="Times New Roman" w:cs="Times New Roman"/>
          <w:sz w:val="28"/>
          <w:szCs w:val="28"/>
        </w:rPr>
        <w:t>м</w:t>
      </w:r>
      <w:r w:rsidR="00BA0CF2" w:rsidRPr="00121C3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E3F71" w:rsidRPr="00121C30">
        <w:rPr>
          <w:rFonts w:ascii="Times New Roman" w:hAnsi="Times New Roman" w:cs="Times New Roman"/>
          <w:sz w:val="28"/>
          <w:szCs w:val="28"/>
        </w:rPr>
        <w:t>е</w:t>
      </w:r>
      <w:r w:rsidR="00BA0CF2" w:rsidRPr="00121C30">
        <w:rPr>
          <w:rFonts w:ascii="Times New Roman" w:hAnsi="Times New Roman" w:cs="Times New Roman"/>
          <w:sz w:val="28"/>
          <w:szCs w:val="28"/>
        </w:rPr>
        <w:t xml:space="preserve"> </w:t>
      </w:r>
      <w:r w:rsidR="004B0DF1" w:rsidRPr="00121C30">
        <w:rPr>
          <w:rFonts w:ascii="Times New Roman" w:hAnsi="Times New Roman" w:cs="Times New Roman"/>
          <w:sz w:val="28"/>
          <w:szCs w:val="28"/>
        </w:rPr>
        <w:t>согласно</w:t>
      </w:r>
      <w:r w:rsidR="00BD59FF" w:rsidRPr="00121C30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4B0DF1" w:rsidRPr="00121C30">
        <w:rPr>
          <w:rFonts w:ascii="Times New Roman" w:hAnsi="Times New Roman" w:cs="Times New Roman"/>
          <w:sz w:val="28"/>
          <w:szCs w:val="28"/>
        </w:rPr>
        <w:t>ю</w:t>
      </w:r>
      <w:r w:rsidR="00BD59FF" w:rsidRPr="00121C30">
        <w:rPr>
          <w:rFonts w:ascii="Times New Roman" w:hAnsi="Times New Roman" w:cs="Times New Roman"/>
          <w:sz w:val="28"/>
          <w:szCs w:val="28"/>
        </w:rPr>
        <w:t xml:space="preserve"> части 3 статьи 7 Федерального закона от 6 декабря 2011 года № 402-ФЗ «О бухгалтерском учете» </w:t>
      </w:r>
      <w:r w:rsidRPr="00121C30">
        <w:rPr>
          <w:rFonts w:ascii="Times New Roman" w:hAnsi="Times New Roman" w:cs="Times New Roman"/>
          <w:sz w:val="28"/>
          <w:szCs w:val="28"/>
        </w:rPr>
        <w:t xml:space="preserve">с </w:t>
      </w:r>
      <w:r w:rsidR="00BA0CF2" w:rsidRPr="00121C30">
        <w:rPr>
          <w:rFonts w:ascii="Times New Roman" w:hAnsi="Times New Roman" w:cs="Times New Roman"/>
          <w:sz w:val="28"/>
          <w:szCs w:val="28"/>
        </w:rPr>
        <w:t>физическим лицо</w:t>
      </w:r>
      <w:r w:rsidR="006E3F71" w:rsidRPr="00121C30">
        <w:rPr>
          <w:rFonts w:ascii="Times New Roman" w:hAnsi="Times New Roman" w:cs="Times New Roman"/>
          <w:sz w:val="28"/>
          <w:szCs w:val="28"/>
        </w:rPr>
        <w:t>м</w:t>
      </w:r>
      <w:r w:rsidRPr="00121C30">
        <w:rPr>
          <w:rFonts w:ascii="Times New Roman" w:hAnsi="Times New Roman" w:cs="Times New Roman"/>
          <w:sz w:val="28"/>
          <w:szCs w:val="28"/>
        </w:rPr>
        <w:t xml:space="preserve"> может быть заключен </w:t>
      </w:r>
      <w:r w:rsidR="00BA0CF2" w:rsidRPr="00121C30">
        <w:rPr>
          <w:rFonts w:ascii="Times New Roman" w:hAnsi="Times New Roman" w:cs="Times New Roman"/>
          <w:sz w:val="28"/>
          <w:szCs w:val="28"/>
        </w:rPr>
        <w:t>гражданско-правово</w:t>
      </w:r>
      <w:r w:rsidRPr="00121C30">
        <w:rPr>
          <w:rFonts w:ascii="Times New Roman" w:hAnsi="Times New Roman" w:cs="Times New Roman"/>
          <w:sz w:val="28"/>
          <w:szCs w:val="28"/>
        </w:rPr>
        <w:t>й</w:t>
      </w:r>
      <w:r w:rsidR="00BA0CF2" w:rsidRPr="00121C30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E3F71" w:rsidRPr="00121C30">
        <w:rPr>
          <w:rFonts w:ascii="Times New Roman" w:hAnsi="Times New Roman" w:cs="Times New Roman"/>
          <w:sz w:val="28"/>
          <w:szCs w:val="28"/>
        </w:rPr>
        <w:t xml:space="preserve"> об оказании услуг по ведению бухгалтерского учета</w:t>
      </w:r>
      <w:r w:rsidR="00BA0CF2" w:rsidRPr="00121C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5187" w:rsidRPr="00E9050B" w:rsidRDefault="00AF5187" w:rsidP="00E9050B">
      <w:pPr>
        <w:numPr>
          <w:ilvl w:val="0"/>
          <w:numId w:val="11"/>
        </w:numPr>
        <w:suppressAutoHyphens/>
        <w:spacing w:before="120" w:after="120"/>
        <w:ind w:left="0" w:firstLine="0"/>
        <w:jc w:val="center"/>
        <w:rPr>
          <w:b/>
          <w:sz w:val="28"/>
          <w:szCs w:val="28"/>
        </w:rPr>
      </w:pPr>
      <w:r w:rsidRPr="00E9050B">
        <w:rPr>
          <w:b/>
          <w:sz w:val="28"/>
          <w:szCs w:val="28"/>
        </w:rPr>
        <w:t>Заключительные положения</w:t>
      </w:r>
    </w:p>
    <w:p w:rsidR="00AF5187" w:rsidRPr="00E9050B" w:rsidRDefault="00E9050B" w:rsidP="00E9050B">
      <w:pPr>
        <w:pStyle w:val="af2"/>
        <w:tabs>
          <w:tab w:val="clear" w:pos="709"/>
        </w:tabs>
        <w:autoSpaceDE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vanish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ab/>
      </w:r>
      <w:r w:rsidR="00AF5187" w:rsidRPr="00E9050B">
        <w:rPr>
          <w:rFonts w:ascii="Times New Roman" w:hAnsi="Times New Roman"/>
          <w:sz w:val="28"/>
          <w:szCs w:val="28"/>
        </w:rPr>
        <w:t xml:space="preserve">Положение об Аппарате, вносимые в него изменения и дополнения утверждаются распоряжением Уполномоченного. </w:t>
      </w:r>
    </w:p>
    <w:sectPr w:rsidR="00AF5187" w:rsidRPr="00E9050B" w:rsidSect="00004742">
      <w:headerReference w:type="default" r:id="rId9"/>
      <w:pgSz w:w="11906" w:h="16838"/>
      <w:pgMar w:top="568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09F" w:rsidRDefault="001F009F" w:rsidP="00FF3A08">
      <w:r>
        <w:separator/>
      </w:r>
    </w:p>
  </w:endnote>
  <w:endnote w:type="continuationSeparator" w:id="0">
    <w:p w:rsidR="001F009F" w:rsidRDefault="001F009F" w:rsidP="00FF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09F" w:rsidRDefault="001F009F" w:rsidP="00FF3A08">
      <w:r>
        <w:separator/>
      </w:r>
    </w:p>
  </w:footnote>
  <w:footnote w:type="continuationSeparator" w:id="0">
    <w:p w:rsidR="001F009F" w:rsidRDefault="001F009F" w:rsidP="00FF3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09F" w:rsidRDefault="00671D7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B6845">
      <w:rPr>
        <w:noProof/>
      </w:rPr>
      <w:t>5</w:t>
    </w:r>
    <w:r>
      <w:rPr>
        <w:noProof/>
      </w:rPr>
      <w:fldChar w:fldCharType="end"/>
    </w:r>
  </w:p>
  <w:p w:rsidR="001F009F" w:rsidRDefault="001F009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37B2A93"/>
    <w:multiLevelType w:val="multilevel"/>
    <w:tmpl w:val="17FC7F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russianLower"/>
      <w:lvlText w:val="%3)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AB90406"/>
    <w:multiLevelType w:val="hybridMultilevel"/>
    <w:tmpl w:val="4D7E665E"/>
    <w:lvl w:ilvl="0" w:tplc="496E6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A42AF"/>
    <w:multiLevelType w:val="multilevel"/>
    <w:tmpl w:val="CDB2B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7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CC605F8"/>
    <w:multiLevelType w:val="multilevel"/>
    <w:tmpl w:val="6F0696AE"/>
    <w:lvl w:ilvl="0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hint="default"/>
      </w:rPr>
    </w:lvl>
  </w:abstractNum>
  <w:abstractNum w:abstractNumId="10">
    <w:nsid w:val="48DA0991"/>
    <w:multiLevelType w:val="multilevel"/>
    <w:tmpl w:val="8EE43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C4A714E"/>
    <w:multiLevelType w:val="multilevel"/>
    <w:tmpl w:val="2BCA5328"/>
    <w:lvl w:ilvl="0">
      <w:start w:val="4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0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4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31" w:hanging="1440"/>
      </w:pPr>
      <w:rPr>
        <w:rFonts w:hint="default"/>
      </w:rPr>
    </w:lvl>
  </w:abstractNum>
  <w:abstractNum w:abstractNumId="12">
    <w:nsid w:val="5B714D51"/>
    <w:multiLevelType w:val="multilevel"/>
    <w:tmpl w:val="DA601C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bullet"/>
      <w:lvlText w:val="-"/>
      <w:lvlJc w:val="left"/>
      <w:pPr>
        <w:ind w:left="1497" w:hanging="504"/>
      </w:pPr>
      <w:rPr>
        <w:rFonts w:ascii="Simplified Arabic Fixed" w:hAnsi="Simplified Arabic Fixed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DA25848"/>
    <w:multiLevelType w:val="multilevel"/>
    <w:tmpl w:val="168A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bullet"/>
      <w:lvlText w:val=""/>
      <w:lvlJc w:val="left"/>
      <w:pPr>
        <w:ind w:left="1497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DD54931"/>
    <w:multiLevelType w:val="multilevel"/>
    <w:tmpl w:val="52C85A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bullet"/>
      <w:lvlText w:val="-"/>
      <w:lvlJc w:val="left"/>
      <w:pPr>
        <w:ind w:left="1497" w:hanging="504"/>
      </w:pPr>
      <w:rPr>
        <w:rFonts w:ascii="Simplified Arabic Fixed" w:hAnsi="Simplified Arabic Fixed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AB40F7C"/>
    <w:multiLevelType w:val="hybridMultilevel"/>
    <w:tmpl w:val="81786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15"/>
  </w:num>
  <w:num w:numId="9">
    <w:abstractNumId w:val="6"/>
  </w:num>
  <w:num w:numId="10">
    <w:abstractNumId w:val="7"/>
  </w:num>
  <w:num w:numId="11">
    <w:abstractNumId w:val="11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C5"/>
    <w:rsid w:val="00004742"/>
    <w:rsid w:val="00012DA3"/>
    <w:rsid w:val="00015CE2"/>
    <w:rsid w:val="00030F46"/>
    <w:rsid w:val="00042832"/>
    <w:rsid w:val="00042B77"/>
    <w:rsid w:val="000462ED"/>
    <w:rsid w:val="000F4B3B"/>
    <w:rsid w:val="00121C30"/>
    <w:rsid w:val="00151CF4"/>
    <w:rsid w:val="001A5B2B"/>
    <w:rsid w:val="001B15D2"/>
    <w:rsid w:val="001B2081"/>
    <w:rsid w:val="001E26C7"/>
    <w:rsid w:val="001F009F"/>
    <w:rsid w:val="0020732B"/>
    <w:rsid w:val="00225226"/>
    <w:rsid w:val="00254D9D"/>
    <w:rsid w:val="002650E7"/>
    <w:rsid w:val="0027255B"/>
    <w:rsid w:val="0028211F"/>
    <w:rsid w:val="00284170"/>
    <w:rsid w:val="002A6984"/>
    <w:rsid w:val="002C3126"/>
    <w:rsid w:val="002E5794"/>
    <w:rsid w:val="002F18A6"/>
    <w:rsid w:val="003018E1"/>
    <w:rsid w:val="00311C3E"/>
    <w:rsid w:val="00317DC2"/>
    <w:rsid w:val="00320ADE"/>
    <w:rsid w:val="00323549"/>
    <w:rsid w:val="00332A2E"/>
    <w:rsid w:val="0038590A"/>
    <w:rsid w:val="003B6845"/>
    <w:rsid w:val="003B7231"/>
    <w:rsid w:val="003C468E"/>
    <w:rsid w:val="003C78EB"/>
    <w:rsid w:val="003E4A53"/>
    <w:rsid w:val="00436284"/>
    <w:rsid w:val="004545D6"/>
    <w:rsid w:val="00461DA7"/>
    <w:rsid w:val="004937BE"/>
    <w:rsid w:val="004B0DF1"/>
    <w:rsid w:val="004C39D4"/>
    <w:rsid w:val="004D3DC2"/>
    <w:rsid w:val="004D7EBA"/>
    <w:rsid w:val="004E603D"/>
    <w:rsid w:val="0050107A"/>
    <w:rsid w:val="00507D34"/>
    <w:rsid w:val="005318E4"/>
    <w:rsid w:val="0055297C"/>
    <w:rsid w:val="00555D17"/>
    <w:rsid w:val="00560284"/>
    <w:rsid w:val="005763B2"/>
    <w:rsid w:val="005B6E5E"/>
    <w:rsid w:val="005C51B8"/>
    <w:rsid w:val="005F7DF5"/>
    <w:rsid w:val="00602527"/>
    <w:rsid w:val="006247B8"/>
    <w:rsid w:val="00671D7F"/>
    <w:rsid w:val="00684070"/>
    <w:rsid w:val="00697C3C"/>
    <w:rsid w:val="006A3097"/>
    <w:rsid w:val="006E3F71"/>
    <w:rsid w:val="006F5913"/>
    <w:rsid w:val="00711237"/>
    <w:rsid w:val="00756AC5"/>
    <w:rsid w:val="007628C7"/>
    <w:rsid w:val="007658E9"/>
    <w:rsid w:val="007713DA"/>
    <w:rsid w:val="007A43B4"/>
    <w:rsid w:val="007A6FEB"/>
    <w:rsid w:val="007B1F9F"/>
    <w:rsid w:val="007E4DDC"/>
    <w:rsid w:val="007F058F"/>
    <w:rsid w:val="00814C35"/>
    <w:rsid w:val="008600A0"/>
    <w:rsid w:val="008A7533"/>
    <w:rsid w:val="008B01B8"/>
    <w:rsid w:val="008C4D4E"/>
    <w:rsid w:val="008D0790"/>
    <w:rsid w:val="00964693"/>
    <w:rsid w:val="009746D7"/>
    <w:rsid w:val="00990186"/>
    <w:rsid w:val="00997301"/>
    <w:rsid w:val="009B654F"/>
    <w:rsid w:val="009B792B"/>
    <w:rsid w:val="009C7B92"/>
    <w:rsid w:val="009D133B"/>
    <w:rsid w:val="009F70E8"/>
    <w:rsid w:val="00A847AB"/>
    <w:rsid w:val="00AB47C5"/>
    <w:rsid w:val="00AD7362"/>
    <w:rsid w:val="00AF36F4"/>
    <w:rsid w:val="00AF5187"/>
    <w:rsid w:val="00B05B91"/>
    <w:rsid w:val="00B25E13"/>
    <w:rsid w:val="00B3248C"/>
    <w:rsid w:val="00B80AEA"/>
    <w:rsid w:val="00BA0CF2"/>
    <w:rsid w:val="00BA1C44"/>
    <w:rsid w:val="00BB110E"/>
    <w:rsid w:val="00BD4A97"/>
    <w:rsid w:val="00BD500F"/>
    <w:rsid w:val="00BD59FF"/>
    <w:rsid w:val="00BF3F80"/>
    <w:rsid w:val="00C00C0B"/>
    <w:rsid w:val="00C10CCF"/>
    <w:rsid w:val="00C17B60"/>
    <w:rsid w:val="00C33276"/>
    <w:rsid w:val="00C56B58"/>
    <w:rsid w:val="00C82EBF"/>
    <w:rsid w:val="00CA3096"/>
    <w:rsid w:val="00CC1686"/>
    <w:rsid w:val="00CD0AD4"/>
    <w:rsid w:val="00CD1613"/>
    <w:rsid w:val="00CD50A9"/>
    <w:rsid w:val="00CD6C68"/>
    <w:rsid w:val="00CD7AE1"/>
    <w:rsid w:val="00CE0C12"/>
    <w:rsid w:val="00CE6C09"/>
    <w:rsid w:val="00CF234D"/>
    <w:rsid w:val="00D17949"/>
    <w:rsid w:val="00D820CF"/>
    <w:rsid w:val="00D9759B"/>
    <w:rsid w:val="00DA4355"/>
    <w:rsid w:val="00DE3597"/>
    <w:rsid w:val="00E3666C"/>
    <w:rsid w:val="00E41A3D"/>
    <w:rsid w:val="00E50437"/>
    <w:rsid w:val="00E9050B"/>
    <w:rsid w:val="00EA4299"/>
    <w:rsid w:val="00EE62AD"/>
    <w:rsid w:val="00F2752F"/>
    <w:rsid w:val="00F46760"/>
    <w:rsid w:val="00F47D9D"/>
    <w:rsid w:val="00F63BBB"/>
    <w:rsid w:val="00FC087B"/>
    <w:rsid w:val="00FC7BD2"/>
    <w:rsid w:val="00FE3177"/>
    <w:rsid w:val="00FF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533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A7533"/>
    <w:pPr>
      <w:keepNext/>
      <w:numPr>
        <w:numId w:val="1"/>
      </w:numPr>
      <w:ind w:left="0" w:firstLine="54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A7533"/>
  </w:style>
  <w:style w:type="character" w:customStyle="1" w:styleId="WW-Absatz-Standardschriftart">
    <w:name w:val="WW-Absatz-Standardschriftart"/>
    <w:rsid w:val="008A7533"/>
  </w:style>
  <w:style w:type="character" w:customStyle="1" w:styleId="WW-Absatz-Standardschriftart1">
    <w:name w:val="WW-Absatz-Standardschriftart1"/>
    <w:rsid w:val="008A7533"/>
  </w:style>
  <w:style w:type="character" w:customStyle="1" w:styleId="WW-Absatz-Standardschriftart11">
    <w:name w:val="WW-Absatz-Standardschriftart11"/>
    <w:rsid w:val="008A7533"/>
  </w:style>
  <w:style w:type="character" w:customStyle="1" w:styleId="WW-Absatz-Standardschriftart111">
    <w:name w:val="WW-Absatz-Standardschriftart111"/>
    <w:rsid w:val="008A7533"/>
  </w:style>
  <w:style w:type="character" w:customStyle="1" w:styleId="WW-Absatz-Standardschriftart1111">
    <w:name w:val="WW-Absatz-Standardschriftart1111"/>
    <w:rsid w:val="008A7533"/>
  </w:style>
  <w:style w:type="character" w:customStyle="1" w:styleId="WW-Absatz-Standardschriftart11111">
    <w:name w:val="WW-Absatz-Standardschriftart11111"/>
    <w:rsid w:val="008A7533"/>
  </w:style>
  <w:style w:type="character" w:customStyle="1" w:styleId="WW-Absatz-Standardschriftart111111">
    <w:name w:val="WW-Absatz-Standardschriftart111111"/>
    <w:rsid w:val="008A7533"/>
  </w:style>
  <w:style w:type="character" w:customStyle="1" w:styleId="WW-Absatz-Standardschriftart1111111">
    <w:name w:val="WW-Absatz-Standardschriftart1111111"/>
    <w:rsid w:val="008A7533"/>
  </w:style>
  <w:style w:type="character" w:customStyle="1" w:styleId="WW-Absatz-Standardschriftart11111111">
    <w:name w:val="WW-Absatz-Standardschriftart11111111"/>
    <w:rsid w:val="008A7533"/>
  </w:style>
  <w:style w:type="character" w:customStyle="1" w:styleId="WW-Absatz-Standardschriftart111111111">
    <w:name w:val="WW-Absatz-Standardschriftart111111111"/>
    <w:rsid w:val="008A7533"/>
  </w:style>
  <w:style w:type="character" w:customStyle="1" w:styleId="WW-Absatz-Standardschriftart1111111111">
    <w:name w:val="WW-Absatz-Standardschriftart1111111111"/>
    <w:rsid w:val="008A7533"/>
  </w:style>
  <w:style w:type="character" w:customStyle="1" w:styleId="WW-Absatz-Standardschriftart11111111111">
    <w:name w:val="WW-Absatz-Standardschriftart11111111111"/>
    <w:rsid w:val="008A7533"/>
  </w:style>
  <w:style w:type="character" w:customStyle="1" w:styleId="10">
    <w:name w:val="Основной шрифт абзаца1"/>
    <w:rsid w:val="008A7533"/>
  </w:style>
  <w:style w:type="character" w:customStyle="1" w:styleId="a3">
    <w:name w:val="Название Знак"/>
    <w:rsid w:val="008A7533"/>
    <w:rPr>
      <w:rFonts w:eastAsia="Times New Roman"/>
      <w:b/>
      <w:bCs/>
      <w:sz w:val="28"/>
      <w:szCs w:val="28"/>
    </w:rPr>
  </w:style>
  <w:style w:type="character" w:customStyle="1" w:styleId="a4">
    <w:name w:val="Текст выноски Знак"/>
    <w:rsid w:val="008A7533"/>
    <w:rPr>
      <w:rFonts w:ascii="Tahoma" w:hAnsi="Tahoma" w:cs="Tahoma"/>
      <w:sz w:val="16"/>
      <w:szCs w:val="16"/>
    </w:rPr>
  </w:style>
  <w:style w:type="character" w:customStyle="1" w:styleId="3">
    <w:name w:val="Основной текст с отступом 3 Знак"/>
    <w:rsid w:val="008A7533"/>
    <w:rPr>
      <w:sz w:val="16"/>
      <w:szCs w:val="16"/>
    </w:rPr>
  </w:style>
  <w:style w:type="character" w:customStyle="1" w:styleId="a5">
    <w:name w:val="Маркеры списка"/>
    <w:rsid w:val="008A7533"/>
    <w:rPr>
      <w:rFonts w:ascii="OpenSymbol" w:eastAsia="OpenSymbol" w:hAnsi="OpenSymbol" w:cs="OpenSymbol"/>
    </w:rPr>
  </w:style>
  <w:style w:type="character" w:customStyle="1" w:styleId="a6">
    <w:name w:val="Символ нумерации"/>
    <w:rsid w:val="008A7533"/>
  </w:style>
  <w:style w:type="paragraph" w:customStyle="1" w:styleId="a7">
    <w:name w:val="Заголовок"/>
    <w:basedOn w:val="a"/>
    <w:next w:val="a8"/>
    <w:rsid w:val="008A75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8A7533"/>
    <w:pPr>
      <w:spacing w:after="120"/>
    </w:pPr>
  </w:style>
  <w:style w:type="paragraph" w:styleId="a9">
    <w:name w:val="List"/>
    <w:basedOn w:val="a8"/>
    <w:rsid w:val="008A7533"/>
    <w:rPr>
      <w:rFonts w:ascii="Arial" w:hAnsi="Arial" w:cs="Mangal"/>
    </w:rPr>
  </w:style>
  <w:style w:type="paragraph" w:customStyle="1" w:styleId="11">
    <w:name w:val="Название1"/>
    <w:basedOn w:val="a"/>
    <w:rsid w:val="008A753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8A7533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8A7533"/>
    <w:pPr>
      <w:spacing w:before="60"/>
      <w:ind w:firstLine="540"/>
      <w:jc w:val="both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8A7533"/>
    <w:pPr>
      <w:spacing w:before="60"/>
      <w:ind w:firstLine="540"/>
      <w:jc w:val="both"/>
    </w:pPr>
    <w:rPr>
      <w:rFonts w:ascii="Arial" w:hAnsi="Arial" w:cs="Arial"/>
      <w:i/>
      <w:iCs/>
    </w:rPr>
  </w:style>
  <w:style w:type="paragraph" w:styleId="ab">
    <w:name w:val="Title"/>
    <w:basedOn w:val="a"/>
    <w:next w:val="ac"/>
    <w:qFormat/>
    <w:rsid w:val="008A7533"/>
    <w:pPr>
      <w:widowControl w:val="0"/>
      <w:autoSpaceDE w:val="0"/>
      <w:ind w:right="-991"/>
      <w:jc w:val="center"/>
    </w:pPr>
    <w:rPr>
      <w:b/>
      <w:bCs/>
      <w:sz w:val="28"/>
      <w:szCs w:val="28"/>
    </w:rPr>
  </w:style>
  <w:style w:type="paragraph" w:styleId="ac">
    <w:name w:val="Subtitle"/>
    <w:basedOn w:val="a7"/>
    <w:next w:val="a8"/>
    <w:qFormat/>
    <w:rsid w:val="008A7533"/>
    <w:pPr>
      <w:jc w:val="center"/>
    </w:pPr>
    <w:rPr>
      <w:i/>
      <w:iCs/>
    </w:rPr>
  </w:style>
  <w:style w:type="paragraph" w:styleId="ad">
    <w:name w:val="Balloon Text"/>
    <w:basedOn w:val="a"/>
    <w:rsid w:val="008A7533"/>
    <w:rPr>
      <w:rFonts w:ascii="Tahoma" w:hAnsi="Tahoma" w:cs="Tahoma"/>
      <w:sz w:val="16"/>
      <w:szCs w:val="16"/>
    </w:rPr>
  </w:style>
  <w:style w:type="paragraph" w:customStyle="1" w:styleId="-1">
    <w:name w:val="Т-1"/>
    <w:basedOn w:val="a"/>
    <w:rsid w:val="008A7533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31">
    <w:name w:val="Основной текст с отступом 31"/>
    <w:basedOn w:val="a"/>
    <w:rsid w:val="008A7533"/>
    <w:pPr>
      <w:spacing w:after="120"/>
      <w:ind w:left="283"/>
    </w:pPr>
    <w:rPr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FF3A0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FF3A08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FF3A0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FF3A08"/>
    <w:rPr>
      <w:sz w:val="24"/>
      <w:szCs w:val="24"/>
      <w:lang w:eastAsia="ar-SA"/>
    </w:rPr>
  </w:style>
  <w:style w:type="paragraph" w:styleId="af2">
    <w:name w:val="List Paragraph"/>
    <w:basedOn w:val="a"/>
    <w:rsid w:val="00BA0CF2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/>
      <w:sz w:val="22"/>
      <w:szCs w:val="22"/>
      <w:lang w:eastAsia="ru-RU"/>
    </w:rPr>
  </w:style>
  <w:style w:type="paragraph" w:customStyle="1" w:styleId="ConsPlusNormal">
    <w:name w:val="ConsPlusNormal"/>
    <w:rsid w:val="00B05B9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533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A7533"/>
    <w:pPr>
      <w:keepNext/>
      <w:numPr>
        <w:numId w:val="1"/>
      </w:numPr>
      <w:ind w:left="0" w:firstLine="54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A7533"/>
  </w:style>
  <w:style w:type="character" w:customStyle="1" w:styleId="WW-Absatz-Standardschriftart">
    <w:name w:val="WW-Absatz-Standardschriftart"/>
    <w:rsid w:val="008A7533"/>
  </w:style>
  <w:style w:type="character" w:customStyle="1" w:styleId="WW-Absatz-Standardschriftart1">
    <w:name w:val="WW-Absatz-Standardschriftart1"/>
    <w:rsid w:val="008A7533"/>
  </w:style>
  <w:style w:type="character" w:customStyle="1" w:styleId="WW-Absatz-Standardschriftart11">
    <w:name w:val="WW-Absatz-Standardschriftart11"/>
    <w:rsid w:val="008A7533"/>
  </w:style>
  <w:style w:type="character" w:customStyle="1" w:styleId="WW-Absatz-Standardschriftart111">
    <w:name w:val="WW-Absatz-Standardschriftart111"/>
    <w:rsid w:val="008A7533"/>
  </w:style>
  <w:style w:type="character" w:customStyle="1" w:styleId="WW-Absatz-Standardschriftart1111">
    <w:name w:val="WW-Absatz-Standardschriftart1111"/>
    <w:rsid w:val="008A7533"/>
  </w:style>
  <w:style w:type="character" w:customStyle="1" w:styleId="WW-Absatz-Standardschriftart11111">
    <w:name w:val="WW-Absatz-Standardschriftart11111"/>
    <w:rsid w:val="008A7533"/>
  </w:style>
  <w:style w:type="character" w:customStyle="1" w:styleId="WW-Absatz-Standardschriftart111111">
    <w:name w:val="WW-Absatz-Standardschriftart111111"/>
    <w:rsid w:val="008A7533"/>
  </w:style>
  <w:style w:type="character" w:customStyle="1" w:styleId="WW-Absatz-Standardschriftart1111111">
    <w:name w:val="WW-Absatz-Standardschriftart1111111"/>
    <w:rsid w:val="008A7533"/>
  </w:style>
  <w:style w:type="character" w:customStyle="1" w:styleId="WW-Absatz-Standardschriftart11111111">
    <w:name w:val="WW-Absatz-Standardschriftart11111111"/>
    <w:rsid w:val="008A7533"/>
  </w:style>
  <w:style w:type="character" w:customStyle="1" w:styleId="WW-Absatz-Standardschriftart111111111">
    <w:name w:val="WW-Absatz-Standardschriftart111111111"/>
    <w:rsid w:val="008A7533"/>
  </w:style>
  <w:style w:type="character" w:customStyle="1" w:styleId="WW-Absatz-Standardschriftart1111111111">
    <w:name w:val="WW-Absatz-Standardschriftart1111111111"/>
    <w:rsid w:val="008A7533"/>
  </w:style>
  <w:style w:type="character" w:customStyle="1" w:styleId="WW-Absatz-Standardschriftart11111111111">
    <w:name w:val="WW-Absatz-Standardschriftart11111111111"/>
    <w:rsid w:val="008A7533"/>
  </w:style>
  <w:style w:type="character" w:customStyle="1" w:styleId="10">
    <w:name w:val="Основной шрифт абзаца1"/>
    <w:rsid w:val="008A7533"/>
  </w:style>
  <w:style w:type="character" w:customStyle="1" w:styleId="a3">
    <w:name w:val="Название Знак"/>
    <w:rsid w:val="008A7533"/>
    <w:rPr>
      <w:rFonts w:eastAsia="Times New Roman"/>
      <w:b/>
      <w:bCs/>
      <w:sz w:val="28"/>
      <w:szCs w:val="28"/>
    </w:rPr>
  </w:style>
  <w:style w:type="character" w:customStyle="1" w:styleId="a4">
    <w:name w:val="Текст выноски Знак"/>
    <w:rsid w:val="008A7533"/>
    <w:rPr>
      <w:rFonts w:ascii="Tahoma" w:hAnsi="Tahoma" w:cs="Tahoma"/>
      <w:sz w:val="16"/>
      <w:szCs w:val="16"/>
    </w:rPr>
  </w:style>
  <w:style w:type="character" w:customStyle="1" w:styleId="3">
    <w:name w:val="Основной текст с отступом 3 Знак"/>
    <w:rsid w:val="008A7533"/>
    <w:rPr>
      <w:sz w:val="16"/>
      <w:szCs w:val="16"/>
    </w:rPr>
  </w:style>
  <w:style w:type="character" w:customStyle="1" w:styleId="a5">
    <w:name w:val="Маркеры списка"/>
    <w:rsid w:val="008A7533"/>
    <w:rPr>
      <w:rFonts w:ascii="OpenSymbol" w:eastAsia="OpenSymbol" w:hAnsi="OpenSymbol" w:cs="OpenSymbol"/>
    </w:rPr>
  </w:style>
  <w:style w:type="character" w:customStyle="1" w:styleId="a6">
    <w:name w:val="Символ нумерации"/>
    <w:rsid w:val="008A7533"/>
  </w:style>
  <w:style w:type="paragraph" w:customStyle="1" w:styleId="a7">
    <w:name w:val="Заголовок"/>
    <w:basedOn w:val="a"/>
    <w:next w:val="a8"/>
    <w:rsid w:val="008A75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8A7533"/>
    <w:pPr>
      <w:spacing w:after="120"/>
    </w:pPr>
  </w:style>
  <w:style w:type="paragraph" w:styleId="a9">
    <w:name w:val="List"/>
    <w:basedOn w:val="a8"/>
    <w:rsid w:val="008A7533"/>
    <w:rPr>
      <w:rFonts w:ascii="Arial" w:hAnsi="Arial" w:cs="Mangal"/>
    </w:rPr>
  </w:style>
  <w:style w:type="paragraph" w:customStyle="1" w:styleId="11">
    <w:name w:val="Название1"/>
    <w:basedOn w:val="a"/>
    <w:rsid w:val="008A753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8A7533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8A7533"/>
    <w:pPr>
      <w:spacing w:before="60"/>
      <w:ind w:firstLine="540"/>
      <w:jc w:val="both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8A7533"/>
    <w:pPr>
      <w:spacing w:before="60"/>
      <w:ind w:firstLine="540"/>
      <w:jc w:val="both"/>
    </w:pPr>
    <w:rPr>
      <w:rFonts w:ascii="Arial" w:hAnsi="Arial" w:cs="Arial"/>
      <w:i/>
      <w:iCs/>
    </w:rPr>
  </w:style>
  <w:style w:type="paragraph" w:styleId="ab">
    <w:name w:val="Title"/>
    <w:basedOn w:val="a"/>
    <w:next w:val="ac"/>
    <w:qFormat/>
    <w:rsid w:val="008A7533"/>
    <w:pPr>
      <w:widowControl w:val="0"/>
      <w:autoSpaceDE w:val="0"/>
      <w:ind w:right="-991"/>
      <w:jc w:val="center"/>
    </w:pPr>
    <w:rPr>
      <w:b/>
      <w:bCs/>
      <w:sz w:val="28"/>
      <w:szCs w:val="28"/>
    </w:rPr>
  </w:style>
  <w:style w:type="paragraph" w:styleId="ac">
    <w:name w:val="Subtitle"/>
    <w:basedOn w:val="a7"/>
    <w:next w:val="a8"/>
    <w:qFormat/>
    <w:rsid w:val="008A7533"/>
    <w:pPr>
      <w:jc w:val="center"/>
    </w:pPr>
    <w:rPr>
      <w:i/>
      <w:iCs/>
    </w:rPr>
  </w:style>
  <w:style w:type="paragraph" w:styleId="ad">
    <w:name w:val="Balloon Text"/>
    <w:basedOn w:val="a"/>
    <w:rsid w:val="008A7533"/>
    <w:rPr>
      <w:rFonts w:ascii="Tahoma" w:hAnsi="Tahoma" w:cs="Tahoma"/>
      <w:sz w:val="16"/>
      <w:szCs w:val="16"/>
    </w:rPr>
  </w:style>
  <w:style w:type="paragraph" w:customStyle="1" w:styleId="-1">
    <w:name w:val="Т-1"/>
    <w:basedOn w:val="a"/>
    <w:rsid w:val="008A7533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31">
    <w:name w:val="Основной текст с отступом 31"/>
    <w:basedOn w:val="a"/>
    <w:rsid w:val="008A7533"/>
    <w:pPr>
      <w:spacing w:after="120"/>
      <w:ind w:left="283"/>
    </w:pPr>
    <w:rPr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FF3A0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FF3A08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FF3A0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FF3A08"/>
    <w:rPr>
      <w:sz w:val="24"/>
      <w:szCs w:val="24"/>
      <w:lang w:eastAsia="ar-SA"/>
    </w:rPr>
  </w:style>
  <w:style w:type="paragraph" w:styleId="af2">
    <w:name w:val="List Paragraph"/>
    <w:basedOn w:val="a"/>
    <w:rsid w:val="00BA0CF2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/>
      <w:sz w:val="22"/>
      <w:szCs w:val="22"/>
      <w:lang w:eastAsia="ru-RU"/>
    </w:rPr>
  </w:style>
  <w:style w:type="paragraph" w:customStyle="1" w:styleId="ConsPlusNormal">
    <w:name w:val="ConsPlusNormal"/>
    <w:rsid w:val="00B05B9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2B07D-F807-455A-AE59-1361AC76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9721</CharactersWithSpaces>
  <SharedDoc>false</SharedDoc>
  <HLinks>
    <vt:vector size="6" baseType="variant">
      <vt:variant>
        <vt:i4>6815852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consultantplus://offline/ref=818C41871BE4F2EAD3BF81AC4D9A27984606BE011AA47D38CBFC3758A25E5A22FAA17E1CACF71E84zBl7E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izbirkom</dc:creator>
  <cp:lastModifiedBy>Леонтьева Татьяна Борисовна</cp:lastModifiedBy>
  <cp:revision>4</cp:revision>
  <cp:lastPrinted>2019-07-26T12:34:00Z</cp:lastPrinted>
  <dcterms:created xsi:type="dcterms:W3CDTF">2019-08-06T09:44:00Z</dcterms:created>
  <dcterms:modified xsi:type="dcterms:W3CDTF">2019-08-08T07:50:00Z</dcterms:modified>
</cp:coreProperties>
</file>